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EF1542" w14:textId="7BC7215D" w:rsidR="00D318C5" w:rsidRDefault="00D318C5" w:rsidP="004459F7">
      <w:pPr>
        <w:pStyle w:val="Defaul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pl-PL"/>
        </w:rPr>
        <w:drawing>
          <wp:inline distT="0" distB="0" distL="0" distR="0" wp14:anchorId="3BFC6E19" wp14:editId="3A020D5B">
            <wp:extent cx="3803015" cy="1205230"/>
            <wp:effectExtent l="0" t="0" r="698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015" cy="120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2E6D62" w14:textId="76CA9A62" w:rsidR="00853A90" w:rsidRPr="00B109FB" w:rsidRDefault="003C09D7" w:rsidP="004459F7">
      <w:pPr>
        <w:pStyle w:val="Default"/>
        <w:rPr>
          <w:rFonts w:ascii="Times New Roman" w:hAnsi="Times New Roman" w:cs="Times New Roman"/>
          <w:b/>
        </w:rPr>
      </w:pPr>
      <w:r w:rsidRPr="00B109FB">
        <w:rPr>
          <w:rFonts w:ascii="Times New Roman" w:hAnsi="Times New Roman" w:cs="Times New Roman"/>
          <w:b/>
        </w:rPr>
        <w:t>znak sprawy:</w:t>
      </w:r>
      <w:r w:rsidR="00853A90" w:rsidRPr="00B109FB">
        <w:rPr>
          <w:rFonts w:ascii="Times New Roman" w:hAnsi="Times New Roman" w:cs="Times New Roman"/>
          <w:bCs/>
        </w:rPr>
        <w:tab/>
      </w:r>
      <w:r w:rsidR="009941B0">
        <w:rPr>
          <w:rFonts w:ascii="Times New Roman" w:hAnsi="Times New Roman" w:cs="Times New Roman"/>
          <w:bCs/>
        </w:rPr>
        <w:t>ZNP-</w:t>
      </w:r>
      <w:r w:rsidR="00667427">
        <w:rPr>
          <w:rFonts w:ascii="Times New Roman" w:hAnsi="Times New Roman" w:cs="Times New Roman"/>
          <w:bCs/>
        </w:rPr>
        <w:t>2</w:t>
      </w:r>
      <w:r w:rsidR="009941B0">
        <w:rPr>
          <w:rFonts w:ascii="Times New Roman" w:hAnsi="Times New Roman" w:cs="Times New Roman"/>
          <w:bCs/>
        </w:rPr>
        <w:t>/2024</w:t>
      </w:r>
      <w:r w:rsidR="0095327D">
        <w:rPr>
          <w:rFonts w:ascii="Times New Roman" w:hAnsi="Times New Roman" w:cs="Times New Roman"/>
          <w:bCs/>
        </w:rPr>
        <w:t>/</w:t>
      </w:r>
      <w:r w:rsidR="00734765">
        <w:rPr>
          <w:rFonts w:ascii="Times New Roman" w:hAnsi="Times New Roman" w:cs="Times New Roman"/>
          <w:bCs/>
        </w:rPr>
        <w:t>Dzwonnica</w:t>
      </w:r>
      <w:r w:rsidR="00853A90" w:rsidRPr="008547D9">
        <w:rPr>
          <w:rFonts w:ascii="Times New Roman" w:hAnsi="Times New Roman" w:cs="Times New Roman"/>
          <w:b/>
          <w:bCs/>
        </w:rPr>
        <w:tab/>
      </w:r>
      <w:r w:rsidR="00853A90" w:rsidRPr="00B109FB">
        <w:rPr>
          <w:rFonts w:ascii="Times New Roman" w:hAnsi="Times New Roman" w:cs="Times New Roman"/>
          <w:bCs/>
        </w:rPr>
        <w:tab/>
      </w:r>
      <w:r w:rsidR="00853A90" w:rsidRPr="00B109FB">
        <w:rPr>
          <w:rFonts w:ascii="Times New Roman" w:hAnsi="Times New Roman" w:cs="Times New Roman"/>
          <w:bCs/>
        </w:rPr>
        <w:tab/>
      </w:r>
      <w:r w:rsidR="00853A90" w:rsidRPr="00B109FB">
        <w:rPr>
          <w:rFonts w:ascii="Times New Roman" w:hAnsi="Times New Roman" w:cs="Times New Roman"/>
          <w:b/>
          <w:bCs/>
        </w:rPr>
        <w:t xml:space="preserve">        </w:t>
      </w:r>
      <w:r w:rsidR="00DC4FBB" w:rsidRPr="00B109FB">
        <w:rPr>
          <w:rFonts w:ascii="Times New Roman" w:hAnsi="Times New Roman" w:cs="Times New Roman"/>
          <w:b/>
          <w:bCs/>
        </w:rPr>
        <w:t xml:space="preserve">              </w:t>
      </w:r>
      <w:r w:rsidR="00853A90" w:rsidRPr="00B109FB">
        <w:rPr>
          <w:rFonts w:ascii="Times New Roman" w:hAnsi="Times New Roman" w:cs="Times New Roman"/>
          <w:b/>
          <w:bCs/>
        </w:rPr>
        <w:t xml:space="preserve">  </w:t>
      </w:r>
      <w:proofErr w:type="spellStart"/>
      <w:r w:rsidR="00721CFD" w:rsidRPr="00B109FB">
        <w:rPr>
          <w:rFonts w:ascii="Times New Roman" w:hAnsi="Times New Roman" w:cs="Times New Roman"/>
          <w:b/>
        </w:rPr>
        <w:t>S</w:t>
      </w:r>
      <w:r w:rsidR="00853A90" w:rsidRPr="00B109FB">
        <w:rPr>
          <w:rFonts w:ascii="Times New Roman" w:hAnsi="Times New Roman" w:cs="Times New Roman"/>
          <w:b/>
        </w:rPr>
        <w:t>WZ</w:t>
      </w:r>
      <w:proofErr w:type="spellEnd"/>
    </w:p>
    <w:p w14:paraId="7D273791" w14:textId="77777777" w:rsidR="00853A90" w:rsidRPr="00B109FB" w:rsidRDefault="00853A90" w:rsidP="00143A34">
      <w:pPr>
        <w:widowControl w:val="0"/>
        <w:rPr>
          <w:szCs w:val="24"/>
        </w:rPr>
      </w:pPr>
    </w:p>
    <w:tbl>
      <w:tblPr>
        <w:tblW w:w="92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0"/>
        <w:gridCol w:w="3486"/>
      </w:tblGrid>
      <w:tr w:rsidR="00853A90" w:rsidRPr="00B109FB" w14:paraId="7F677BEA" w14:textId="77777777" w:rsidTr="003C09D7">
        <w:tc>
          <w:tcPr>
            <w:tcW w:w="5740" w:type="dxa"/>
          </w:tcPr>
          <w:p w14:paraId="648BB640" w14:textId="77777777" w:rsidR="00853A90" w:rsidRPr="00B109FB" w:rsidRDefault="00853A90" w:rsidP="00143A34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3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2EEB1" w14:textId="77777777" w:rsidR="00853A90" w:rsidRPr="00B109FB" w:rsidRDefault="00853A90" w:rsidP="00143A34">
            <w:pPr>
              <w:widowControl w:val="0"/>
              <w:jc w:val="center"/>
              <w:rPr>
                <w:szCs w:val="24"/>
              </w:rPr>
            </w:pPr>
          </w:p>
          <w:p w14:paraId="220C6248" w14:textId="77777777" w:rsidR="003C09D7" w:rsidRDefault="00F31ACC" w:rsidP="003F5720">
            <w:pPr>
              <w:widowControl w:val="0"/>
              <w:tabs>
                <w:tab w:val="left" w:pos="540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</w:p>
          <w:p w14:paraId="700EB3D6" w14:textId="77777777" w:rsidR="003F5720" w:rsidRDefault="003F5720" w:rsidP="003F5720">
            <w:pPr>
              <w:widowControl w:val="0"/>
              <w:tabs>
                <w:tab w:val="left" w:pos="540"/>
              </w:tabs>
              <w:rPr>
                <w:szCs w:val="24"/>
              </w:rPr>
            </w:pPr>
          </w:p>
          <w:p w14:paraId="0BE20398" w14:textId="77777777" w:rsidR="003F5720" w:rsidRDefault="003F5720" w:rsidP="003F5720">
            <w:pPr>
              <w:widowControl w:val="0"/>
              <w:tabs>
                <w:tab w:val="left" w:pos="540"/>
              </w:tabs>
              <w:rPr>
                <w:szCs w:val="24"/>
              </w:rPr>
            </w:pPr>
          </w:p>
          <w:p w14:paraId="2754E87B" w14:textId="5821DA6D" w:rsidR="003F5720" w:rsidRPr="00B109FB" w:rsidRDefault="003F5720" w:rsidP="003F5720">
            <w:pPr>
              <w:widowControl w:val="0"/>
              <w:tabs>
                <w:tab w:val="left" w:pos="540"/>
              </w:tabs>
              <w:rPr>
                <w:szCs w:val="24"/>
              </w:rPr>
            </w:pPr>
          </w:p>
        </w:tc>
      </w:tr>
    </w:tbl>
    <w:p w14:paraId="4009B9EB" w14:textId="77777777" w:rsidR="00170AFF" w:rsidRPr="00B109FB" w:rsidRDefault="00170AFF" w:rsidP="00143A34">
      <w:pPr>
        <w:widowControl w:val="0"/>
        <w:rPr>
          <w:szCs w:val="24"/>
        </w:rPr>
      </w:pPr>
    </w:p>
    <w:p w14:paraId="502E343A" w14:textId="77777777" w:rsidR="00853A90" w:rsidRPr="00F01C59" w:rsidRDefault="00853A90" w:rsidP="00143A34">
      <w:pPr>
        <w:widowControl w:val="0"/>
        <w:jc w:val="center"/>
        <w:rPr>
          <w:b/>
          <w:sz w:val="32"/>
          <w:szCs w:val="32"/>
        </w:rPr>
      </w:pPr>
      <w:r w:rsidRPr="00F01C59">
        <w:rPr>
          <w:b/>
          <w:sz w:val="32"/>
          <w:szCs w:val="32"/>
        </w:rPr>
        <w:t xml:space="preserve">SPECYFIKACJA </w:t>
      </w:r>
    </w:p>
    <w:p w14:paraId="17967654" w14:textId="77777777" w:rsidR="00853A90" w:rsidRPr="00F01C59" w:rsidRDefault="00853A90" w:rsidP="00143A34">
      <w:pPr>
        <w:widowControl w:val="0"/>
        <w:jc w:val="center"/>
        <w:rPr>
          <w:sz w:val="32"/>
          <w:szCs w:val="32"/>
        </w:rPr>
      </w:pPr>
      <w:r w:rsidRPr="00F01C59">
        <w:rPr>
          <w:b/>
          <w:sz w:val="32"/>
          <w:szCs w:val="32"/>
        </w:rPr>
        <w:t>WARUNKÓW ZAMÓWIENIA</w:t>
      </w:r>
    </w:p>
    <w:p w14:paraId="02464584" w14:textId="77777777" w:rsidR="00FA20AE" w:rsidRPr="00B109FB" w:rsidRDefault="00FA20AE" w:rsidP="00143A34">
      <w:pPr>
        <w:widowControl w:val="0"/>
        <w:jc w:val="center"/>
        <w:rPr>
          <w:szCs w:val="24"/>
        </w:rPr>
      </w:pPr>
      <w:r w:rsidRPr="00B109FB">
        <w:rPr>
          <w:szCs w:val="24"/>
        </w:rPr>
        <w:t>(oznaczana dalej jako „</w:t>
      </w:r>
      <w:r w:rsidRPr="00B109FB">
        <w:rPr>
          <w:b/>
          <w:szCs w:val="24"/>
        </w:rPr>
        <w:t>SWZ”</w:t>
      </w:r>
      <w:r w:rsidRPr="00B109FB">
        <w:rPr>
          <w:szCs w:val="24"/>
        </w:rPr>
        <w:t>)</w:t>
      </w:r>
    </w:p>
    <w:p w14:paraId="6F517239" w14:textId="38BF5407" w:rsidR="00853A90" w:rsidRPr="00B109FB" w:rsidRDefault="00FA20AE" w:rsidP="00E078A0">
      <w:pPr>
        <w:widowControl w:val="0"/>
        <w:jc w:val="center"/>
        <w:rPr>
          <w:b/>
          <w:szCs w:val="24"/>
        </w:rPr>
      </w:pPr>
      <w:r w:rsidRPr="00B109FB">
        <w:rPr>
          <w:b/>
          <w:szCs w:val="24"/>
        </w:rPr>
        <w:t xml:space="preserve">dla postępowania </w:t>
      </w:r>
      <w:r w:rsidR="00E078A0">
        <w:rPr>
          <w:b/>
          <w:szCs w:val="24"/>
        </w:rPr>
        <w:t>w trybie konku</w:t>
      </w:r>
      <w:r w:rsidR="004C4FCE">
        <w:rPr>
          <w:b/>
          <w:szCs w:val="24"/>
        </w:rPr>
        <w:t>r</w:t>
      </w:r>
      <w:r w:rsidR="00E078A0">
        <w:rPr>
          <w:b/>
          <w:szCs w:val="24"/>
        </w:rPr>
        <w:t>encyjnym</w:t>
      </w:r>
    </w:p>
    <w:p w14:paraId="2297FA75" w14:textId="77777777" w:rsidR="00853A90" w:rsidRPr="00B109FB" w:rsidRDefault="00853A90" w:rsidP="00143A34">
      <w:pPr>
        <w:widowControl w:val="0"/>
        <w:jc w:val="center"/>
        <w:rPr>
          <w:b/>
          <w:szCs w:val="24"/>
          <w:u w:val="single"/>
        </w:rPr>
      </w:pPr>
    </w:p>
    <w:p w14:paraId="3B7016D2" w14:textId="77777777" w:rsidR="00853A90" w:rsidRPr="00B109FB" w:rsidRDefault="00853A90" w:rsidP="00143A34">
      <w:pPr>
        <w:widowControl w:val="0"/>
        <w:jc w:val="center"/>
        <w:rPr>
          <w:b/>
          <w:szCs w:val="24"/>
        </w:rPr>
      </w:pPr>
      <w:r w:rsidRPr="00B109FB">
        <w:rPr>
          <w:b/>
          <w:szCs w:val="24"/>
          <w:u w:val="single"/>
        </w:rPr>
        <w:t>Nazwa zamówienia</w:t>
      </w:r>
      <w:r w:rsidRPr="00B109FB">
        <w:rPr>
          <w:b/>
          <w:szCs w:val="24"/>
        </w:rPr>
        <w:t>:</w:t>
      </w:r>
    </w:p>
    <w:p w14:paraId="7F9C003B" w14:textId="2AE180C1" w:rsidR="00F067F4" w:rsidRDefault="00F067F4" w:rsidP="004E09AA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Prace konserwatorskie, restauratorskie oraz roboty budowlane budynku dzwonnicy przy Kaplicy św. Trójcy w Proszowicach</w:t>
      </w:r>
    </w:p>
    <w:p w14:paraId="0758AB07" w14:textId="56103EEE" w:rsidR="001511D2" w:rsidRPr="00B109FB" w:rsidRDefault="002B0EB5" w:rsidP="001511D2">
      <w:pPr>
        <w:autoSpaceDE w:val="0"/>
        <w:autoSpaceDN w:val="0"/>
        <w:jc w:val="center"/>
        <w:rPr>
          <w:b/>
          <w:szCs w:val="24"/>
          <w:u w:val="single"/>
        </w:rPr>
      </w:pPr>
      <w:r>
        <w:rPr>
          <w:rFonts w:eastAsia="Calibri"/>
          <w:szCs w:val="24"/>
          <w:lang w:eastAsia="en-US"/>
        </w:rPr>
        <w:t>dofinansowane  z Rządowego Programu Odbudowy Zabytków</w:t>
      </w:r>
      <w:r>
        <w:rPr>
          <w:szCs w:val="24"/>
        </w:rPr>
        <w:t xml:space="preserve"> </w:t>
      </w:r>
    </w:p>
    <w:p w14:paraId="491A1156" w14:textId="0111C5A8" w:rsidR="00853A90" w:rsidRDefault="001511D2" w:rsidP="00143A34">
      <w:pPr>
        <w:widowControl w:val="0"/>
        <w:jc w:val="center"/>
        <w:rPr>
          <w:b/>
          <w:szCs w:val="24"/>
        </w:rPr>
      </w:pPr>
      <w:r>
        <w:rPr>
          <w:b/>
          <w:szCs w:val="24"/>
          <w:u w:val="single"/>
        </w:rPr>
        <w:t>Zamawiaj</w:t>
      </w:r>
      <w:r w:rsidR="00853A90" w:rsidRPr="00B109FB">
        <w:rPr>
          <w:b/>
          <w:szCs w:val="24"/>
          <w:u w:val="single"/>
        </w:rPr>
        <w:t>ący</w:t>
      </w:r>
      <w:r w:rsidR="00853A90" w:rsidRPr="00B109FB">
        <w:rPr>
          <w:b/>
          <w:szCs w:val="24"/>
        </w:rPr>
        <w:t>:</w:t>
      </w:r>
    </w:p>
    <w:p w14:paraId="512877C2" w14:textId="77777777" w:rsidR="008A5B44" w:rsidRDefault="008A5B44" w:rsidP="00143A34">
      <w:pPr>
        <w:widowControl w:val="0"/>
        <w:jc w:val="center"/>
        <w:rPr>
          <w:b/>
          <w:szCs w:val="24"/>
        </w:rPr>
      </w:pPr>
    </w:p>
    <w:p w14:paraId="08D6FA79" w14:textId="77777777" w:rsidR="00A55CF6" w:rsidRPr="006D6ED3" w:rsidRDefault="00A55CF6" w:rsidP="00A55CF6">
      <w:pPr>
        <w:jc w:val="center"/>
        <w:rPr>
          <w:b/>
        </w:rPr>
      </w:pPr>
      <w:r>
        <w:rPr>
          <w:rFonts w:eastAsiaTheme="minorHAnsi"/>
          <w:b/>
          <w:lang w:eastAsia="en-US"/>
        </w:rPr>
        <w:t xml:space="preserve">Parafia Rzymskokatolicka pw. Wniebowzięcia </w:t>
      </w:r>
      <w:proofErr w:type="spellStart"/>
      <w:r>
        <w:rPr>
          <w:rFonts w:eastAsiaTheme="minorHAnsi"/>
          <w:b/>
          <w:lang w:eastAsia="en-US"/>
        </w:rPr>
        <w:t>NMP</w:t>
      </w:r>
      <w:proofErr w:type="spellEnd"/>
      <w:r>
        <w:rPr>
          <w:rFonts w:eastAsiaTheme="minorHAnsi"/>
          <w:b/>
          <w:lang w:eastAsia="en-US"/>
        </w:rPr>
        <w:t xml:space="preserve"> w Proszowicach</w:t>
      </w:r>
    </w:p>
    <w:p w14:paraId="3A539B98" w14:textId="77777777" w:rsidR="00A55CF6" w:rsidRPr="006D6ED3" w:rsidRDefault="00A55CF6" w:rsidP="00A55CF6">
      <w:pPr>
        <w:jc w:val="center"/>
        <w:rPr>
          <w:b/>
        </w:rPr>
      </w:pPr>
      <w:r>
        <w:rPr>
          <w:b/>
        </w:rPr>
        <w:t>32-100 Proszowice</w:t>
      </w:r>
    </w:p>
    <w:p w14:paraId="3484F36E" w14:textId="77777777" w:rsidR="00A55CF6" w:rsidRPr="006D6ED3" w:rsidRDefault="00A55CF6" w:rsidP="00A55CF6">
      <w:pPr>
        <w:jc w:val="center"/>
        <w:rPr>
          <w:b/>
        </w:rPr>
      </w:pPr>
      <w:r w:rsidRPr="006D6ED3">
        <w:rPr>
          <w:b/>
        </w:rPr>
        <w:t xml:space="preserve">ul. </w:t>
      </w:r>
      <w:r>
        <w:rPr>
          <w:b/>
        </w:rPr>
        <w:t>3 Maja 1</w:t>
      </w:r>
    </w:p>
    <w:p w14:paraId="0001B8BC" w14:textId="782D9F51" w:rsidR="00A55CF6" w:rsidRPr="00A55CF6" w:rsidRDefault="00A55CF6" w:rsidP="00F10F31">
      <w:pPr>
        <w:jc w:val="center"/>
        <w:rPr>
          <w:b/>
        </w:rPr>
      </w:pPr>
      <w:r w:rsidRPr="00A55CF6">
        <w:rPr>
          <w:b/>
        </w:rPr>
        <w:t xml:space="preserve">tel. </w:t>
      </w:r>
      <w:r w:rsidR="00F10F31">
        <w:rPr>
          <w:b/>
        </w:rPr>
        <w:t xml:space="preserve">+ 48 </w:t>
      </w:r>
      <w:r w:rsidR="00F10F31" w:rsidRPr="00F10F31">
        <w:rPr>
          <w:b/>
          <w:spacing w:val="15"/>
          <w:szCs w:val="24"/>
          <w:shd w:val="clear" w:color="auto" w:fill="FFFFFF"/>
        </w:rPr>
        <w:t>516 296 309</w:t>
      </w:r>
    </w:p>
    <w:p w14:paraId="5D18BD2A" w14:textId="77777777" w:rsidR="00A55CF6" w:rsidRPr="00BD1F46" w:rsidRDefault="00A55CF6" w:rsidP="00A55CF6">
      <w:pPr>
        <w:pStyle w:val="Standard"/>
        <w:jc w:val="center"/>
        <w:rPr>
          <w:rFonts w:eastAsiaTheme="minorHAnsi"/>
          <w:b/>
          <w:lang w:eastAsia="en-US"/>
        </w:rPr>
      </w:pPr>
      <w:r w:rsidRPr="00BD1F46">
        <w:rPr>
          <w:b/>
        </w:rPr>
        <w:t xml:space="preserve">e-mail: </w:t>
      </w:r>
      <w:r w:rsidRPr="00BD1F46">
        <w:rPr>
          <w:rFonts w:eastAsiaTheme="minorHAnsi"/>
          <w:b/>
          <w:lang w:eastAsia="en-US"/>
        </w:rPr>
        <w:t>parafia@proszowice.pl</w:t>
      </w:r>
    </w:p>
    <w:p w14:paraId="289BFFBA" w14:textId="2C71DB53" w:rsidR="000B2520" w:rsidRDefault="000B2520" w:rsidP="00A55CF6">
      <w:pPr>
        <w:widowControl w:val="0"/>
        <w:jc w:val="center"/>
        <w:rPr>
          <w:color w:val="0000FF"/>
          <w:u w:val="single"/>
        </w:rPr>
      </w:pPr>
    </w:p>
    <w:p w14:paraId="46FDEFF9" w14:textId="77777777" w:rsidR="00FA20AE" w:rsidRDefault="00FA20AE" w:rsidP="00143A34">
      <w:pPr>
        <w:jc w:val="both"/>
        <w:rPr>
          <w:b/>
          <w:szCs w:val="24"/>
        </w:rPr>
      </w:pPr>
      <w:r w:rsidRPr="00B109FB">
        <w:rPr>
          <w:b/>
          <w:szCs w:val="24"/>
        </w:rPr>
        <w:t xml:space="preserve">Adres strony internetowej prowadzonego postępowania: </w:t>
      </w:r>
    </w:p>
    <w:p w14:paraId="3C2976CB" w14:textId="3A190EDB" w:rsidR="0062450B" w:rsidRDefault="00EC232E" w:rsidP="00143A34">
      <w:pPr>
        <w:jc w:val="both"/>
        <w:rPr>
          <w:b/>
          <w:szCs w:val="24"/>
        </w:rPr>
      </w:pPr>
      <w:hyperlink r:id="rId10" w:history="1">
        <w:r w:rsidR="00F31ACC" w:rsidRPr="009364CD">
          <w:rPr>
            <w:rStyle w:val="Hipercze"/>
            <w:b/>
            <w:szCs w:val="24"/>
          </w:rPr>
          <w:t>https://proszowice.pl/</w:t>
        </w:r>
      </w:hyperlink>
      <w:r w:rsidR="00F31ACC">
        <w:rPr>
          <w:b/>
          <w:szCs w:val="24"/>
        </w:rPr>
        <w:t xml:space="preserve"> oraz </w:t>
      </w:r>
    </w:p>
    <w:p w14:paraId="056B5FCF" w14:textId="6AB16F0F" w:rsidR="00BC0A2F" w:rsidRDefault="00EC232E" w:rsidP="00143A34">
      <w:pPr>
        <w:jc w:val="both"/>
        <w:rPr>
          <w:b/>
          <w:szCs w:val="24"/>
        </w:rPr>
      </w:pPr>
      <w:hyperlink r:id="rId11" w:history="1">
        <w:r w:rsidR="00F31ACC" w:rsidRPr="009364CD">
          <w:rPr>
            <w:rStyle w:val="Hipercze"/>
            <w:b/>
            <w:szCs w:val="24"/>
          </w:rPr>
          <w:t>https://bip.malopolska.pl/ugimproszowice</w:t>
        </w:r>
      </w:hyperlink>
      <w:r w:rsidR="00F31ACC">
        <w:rPr>
          <w:b/>
          <w:szCs w:val="24"/>
        </w:rPr>
        <w:t xml:space="preserve"> w zakładce ogłoszenia i obwieszczenia </w:t>
      </w:r>
    </w:p>
    <w:p w14:paraId="3853F445" w14:textId="0B2F97FC" w:rsidR="00CF4921" w:rsidRPr="00F31ACC" w:rsidRDefault="00FA20AE" w:rsidP="00143A34">
      <w:pPr>
        <w:jc w:val="both"/>
        <w:rPr>
          <w:b/>
          <w:bCs/>
          <w:szCs w:val="24"/>
        </w:rPr>
      </w:pPr>
      <w:r w:rsidRPr="00B109FB">
        <w:rPr>
          <w:b/>
          <w:bCs/>
          <w:szCs w:val="24"/>
        </w:rPr>
        <w:t>Adres strony internetowej, na której udostępnione będą zmiany i wyjaśnienia treści SWZ oraz inne dokumenty zamówienia bezpośrednio związane z postępowaniem o udzielenie zamówienia:</w:t>
      </w:r>
      <w:r w:rsidR="00617F30">
        <w:rPr>
          <w:b/>
          <w:bCs/>
          <w:szCs w:val="24"/>
        </w:rPr>
        <w:t xml:space="preserve"> jw.</w:t>
      </w:r>
      <w:r w:rsidR="004D3F2A" w:rsidRPr="00B109FB">
        <w:rPr>
          <w:b/>
          <w:bCs/>
          <w:szCs w:val="24"/>
        </w:rPr>
        <w:t xml:space="preserve"> </w:t>
      </w:r>
    </w:p>
    <w:p w14:paraId="527BD87D" w14:textId="77BBC4D3" w:rsidR="00E712E7" w:rsidRDefault="00E712E7" w:rsidP="00E712E7">
      <w:pPr>
        <w:jc w:val="both"/>
        <w:rPr>
          <w:b/>
        </w:rPr>
      </w:pPr>
      <w:r w:rsidRPr="00430608">
        <w:t xml:space="preserve">Zamawiający nie jest podmiotem, o którym mowa w art. </w:t>
      </w:r>
      <w:r>
        <w:t>4</w:t>
      </w:r>
      <w:r w:rsidRPr="00430608">
        <w:t xml:space="preserve"> ustawy z dnia </w:t>
      </w:r>
      <w:r>
        <w:t>11 września 2019 r.</w:t>
      </w:r>
      <w:r w:rsidRPr="00430608">
        <w:t xml:space="preserve"> r. – Prawo zamówień publicznych,</w:t>
      </w:r>
      <w:r>
        <w:t xml:space="preserve"> (Dz. U.  z </w:t>
      </w:r>
      <w:r w:rsidRPr="00430608">
        <w:t>(</w:t>
      </w:r>
      <w:r w:rsidR="00296439">
        <w:t>2024</w:t>
      </w:r>
      <w:r>
        <w:t xml:space="preserve"> </w:t>
      </w:r>
      <w:r w:rsidRPr="00430608">
        <w:t xml:space="preserve">poz. </w:t>
      </w:r>
      <w:r w:rsidR="00296439">
        <w:t>1320</w:t>
      </w:r>
      <w:r w:rsidRPr="00430608">
        <w:t>), zwanej dalej „ustawą</w:t>
      </w:r>
      <w:r>
        <w:t xml:space="preserve"> </w:t>
      </w:r>
      <w:proofErr w:type="spellStart"/>
      <w:r>
        <w:t>Pzp</w:t>
      </w:r>
      <w:proofErr w:type="spellEnd"/>
      <w:r w:rsidR="00E078A0">
        <w:t>”, w związku z powyższym postępowanie będzie prowadzone zgodnie z postanowieniem § 8 ust. 6 Regulaminu Rządowego Programu Odbudowy Zabytków</w:t>
      </w:r>
      <w:r w:rsidR="005C5B4D">
        <w:t>.</w:t>
      </w:r>
      <w:r w:rsidRPr="00430608">
        <w:t xml:space="preserve"> </w:t>
      </w:r>
      <w:r>
        <w:rPr>
          <w:b/>
        </w:rPr>
        <w:t xml:space="preserve"> </w:t>
      </w:r>
    </w:p>
    <w:p w14:paraId="71AFB9BD" w14:textId="6B6AEA52" w:rsidR="00697E4A" w:rsidRPr="00B109FB" w:rsidRDefault="00E712E7" w:rsidP="00E712E7">
      <w:pPr>
        <w:widowControl w:val="0"/>
        <w:jc w:val="both"/>
        <w:rPr>
          <w:b/>
          <w:szCs w:val="24"/>
        </w:rPr>
      </w:pPr>
      <w:r w:rsidRPr="00430608">
        <w:t xml:space="preserve">Wszędzie gdzie została wskazana ustawa należy traktować zapisy pomocniczo. </w:t>
      </w:r>
    </w:p>
    <w:p w14:paraId="2E5DBB95" w14:textId="77777777" w:rsidR="001126A6" w:rsidRDefault="001126A6" w:rsidP="00143A34">
      <w:pPr>
        <w:widowControl w:val="0"/>
        <w:jc w:val="center"/>
        <w:rPr>
          <w:b/>
          <w:szCs w:val="24"/>
        </w:rPr>
      </w:pPr>
    </w:p>
    <w:p w14:paraId="7D7585E9" w14:textId="6677CD22" w:rsidR="00697E4A" w:rsidRPr="00B109FB" w:rsidRDefault="0095327D" w:rsidP="00143A34">
      <w:pPr>
        <w:widowControl w:val="0"/>
        <w:jc w:val="center"/>
        <w:rPr>
          <w:szCs w:val="24"/>
        </w:rPr>
      </w:pPr>
      <w:r>
        <w:rPr>
          <w:b/>
          <w:szCs w:val="24"/>
        </w:rPr>
        <w:t>PROSZOWICE</w:t>
      </w:r>
      <w:r w:rsidR="000B2520">
        <w:rPr>
          <w:b/>
          <w:szCs w:val="24"/>
        </w:rPr>
        <w:t xml:space="preserve"> </w:t>
      </w:r>
      <w:r w:rsidR="003B4C62">
        <w:rPr>
          <w:b/>
          <w:szCs w:val="24"/>
        </w:rPr>
        <w:t>WRZESIEŃ</w:t>
      </w:r>
      <w:r w:rsidR="006968E4">
        <w:rPr>
          <w:b/>
          <w:szCs w:val="24"/>
        </w:rPr>
        <w:t xml:space="preserve"> 2024</w:t>
      </w:r>
    </w:p>
    <w:p w14:paraId="6DBEC244" w14:textId="78B0A52C" w:rsidR="00667427" w:rsidRPr="003F5720" w:rsidRDefault="00697E4A" w:rsidP="003F5720">
      <w:pPr>
        <w:widowControl w:val="0"/>
        <w:jc w:val="center"/>
        <w:rPr>
          <w:szCs w:val="24"/>
        </w:rPr>
      </w:pPr>
      <w:r w:rsidRPr="00B109FB">
        <w:rPr>
          <w:szCs w:val="24"/>
        </w:rPr>
        <w:t>__________________________</w:t>
      </w:r>
    </w:p>
    <w:p w14:paraId="2158E75B" w14:textId="77777777" w:rsidR="003F5720" w:rsidRDefault="003F5720" w:rsidP="00143A34">
      <w:pPr>
        <w:widowControl w:val="0"/>
        <w:rPr>
          <w:b/>
          <w:szCs w:val="24"/>
        </w:rPr>
      </w:pPr>
    </w:p>
    <w:p w14:paraId="34EAAB2A" w14:textId="77777777" w:rsidR="003E7149" w:rsidRDefault="003E7149" w:rsidP="00143A34">
      <w:pPr>
        <w:widowControl w:val="0"/>
        <w:rPr>
          <w:b/>
          <w:szCs w:val="24"/>
        </w:rPr>
      </w:pPr>
    </w:p>
    <w:p w14:paraId="0945E309" w14:textId="77777777" w:rsidR="00F10F31" w:rsidRDefault="00F10F31" w:rsidP="00143A34">
      <w:pPr>
        <w:widowControl w:val="0"/>
        <w:rPr>
          <w:b/>
          <w:szCs w:val="24"/>
        </w:rPr>
      </w:pPr>
    </w:p>
    <w:p w14:paraId="2ED52CA7" w14:textId="2E81641E" w:rsidR="00853A90" w:rsidRPr="00B109FB" w:rsidRDefault="00853A90" w:rsidP="00143A34">
      <w:pPr>
        <w:widowControl w:val="0"/>
        <w:rPr>
          <w:szCs w:val="24"/>
        </w:rPr>
      </w:pPr>
      <w:r w:rsidRPr="00B109FB">
        <w:rPr>
          <w:b/>
          <w:szCs w:val="24"/>
        </w:rPr>
        <w:lastRenderedPageBreak/>
        <w:t>CZĘŚĆ I</w:t>
      </w:r>
    </w:p>
    <w:p w14:paraId="431ED637" w14:textId="77777777" w:rsidR="00853A90" w:rsidRPr="00B109FB" w:rsidRDefault="00853A90" w:rsidP="00B109FB">
      <w:pPr>
        <w:widowControl w:val="0"/>
        <w:jc w:val="both"/>
        <w:rPr>
          <w:b/>
          <w:szCs w:val="24"/>
        </w:rPr>
      </w:pPr>
      <w:r w:rsidRPr="00B109FB">
        <w:rPr>
          <w:b/>
          <w:szCs w:val="24"/>
        </w:rPr>
        <w:t>OPIS PRZEDMIOTU ZAMÓWIENIA</w:t>
      </w:r>
    </w:p>
    <w:p w14:paraId="77F543F8" w14:textId="53B4D2D7" w:rsidR="00301F09" w:rsidRPr="00F14F6F" w:rsidRDefault="00301F09" w:rsidP="00185023">
      <w:pPr>
        <w:autoSpaceDE w:val="0"/>
        <w:autoSpaceDN w:val="0"/>
        <w:adjustRightInd w:val="0"/>
        <w:jc w:val="both"/>
        <w:rPr>
          <w:rStyle w:val="Domylnaczcionkaakapitu1"/>
          <w:szCs w:val="24"/>
        </w:rPr>
      </w:pPr>
      <w:r w:rsidRPr="00F14F6F">
        <w:rPr>
          <w:rStyle w:val="Domylnaczcionkaakapitu1"/>
          <w:szCs w:val="24"/>
        </w:rPr>
        <w:t xml:space="preserve">Przedmiotem zamówienia </w:t>
      </w:r>
      <w:r w:rsidR="00185023">
        <w:rPr>
          <w:rStyle w:val="Domylnaczcionkaakapitu1"/>
          <w:szCs w:val="24"/>
        </w:rPr>
        <w:t xml:space="preserve">są </w:t>
      </w:r>
      <w:r w:rsidR="00185023">
        <w:rPr>
          <w:szCs w:val="24"/>
        </w:rPr>
        <w:t>p</w:t>
      </w:r>
      <w:r w:rsidR="00185023" w:rsidRPr="00185023">
        <w:rPr>
          <w:szCs w:val="24"/>
        </w:rPr>
        <w:t>race konserwatorskie, restauratorskie oraz roboty budowlane budynku dzwonnicy przy Kaplicy św. Trójcy w Proszowicach</w:t>
      </w:r>
      <w:r w:rsidR="00185023">
        <w:rPr>
          <w:szCs w:val="24"/>
        </w:rPr>
        <w:t xml:space="preserve"> </w:t>
      </w:r>
      <w:r w:rsidR="00185023">
        <w:rPr>
          <w:rFonts w:eastAsia="Calibri"/>
          <w:szCs w:val="24"/>
          <w:lang w:eastAsia="en-US"/>
        </w:rPr>
        <w:t>dofinansowane  z Rządowego Programu Odbudowy Zabytków</w:t>
      </w:r>
      <w:r w:rsidR="00F26BCD">
        <w:rPr>
          <w:rFonts w:eastAsiaTheme="minorHAnsi"/>
          <w:bCs/>
          <w:szCs w:val="24"/>
          <w:lang w:eastAsia="en-US"/>
        </w:rPr>
        <w:t>.</w:t>
      </w:r>
    </w:p>
    <w:p w14:paraId="5B0956C6" w14:textId="77777777" w:rsidR="00185023" w:rsidRDefault="00185023" w:rsidP="00963222">
      <w:pPr>
        <w:jc w:val="both"/>
        <w:rPr>
          <w:rFonts w:eastAsiaTheme="minorHAnsi"/>
          <w:szCs w:val="24"/>
          <w:lang w:eastAsia="en-US"/>
        </w:rPr>
      </w:pPr>
    </w:p>
    <w:p w14:paraId="5C9C6461" w14:textId="76C3BDDB" w:rsidR="008635F8" w:rsidRDefault="008635F8" w:rsidP="00854F21">
      <w:pPr>
        <w:pStyle w:val="NormalnyWeb"/>
        <w:jc w:val="both"/>
      </w:pPr>
      <w:r>
        <w:t>Zespół Kaplicy p.w. Świętej Trójcy w Proszowicach został wpisany do rejestru zabytków pod nr A-684 Decyzją z dnia 24.06.1994 roku [A-374/M], w sprawie wpisania dobra kultury do rejestru zabytków.</w:t>
      </w:r>
    </w:p>
    <w:p w14:paraId="6B7C756F" w14:textId="2A923825" w:rsidR="006F6FCA" w:rsidRPr="006F6FCA" w:rsidRDefault="006F6FCA" w:rsidP="006F6FCA">
      <w:pPr>
        <w:jc w:val="both"/>
        <w:rPr>
          <w:szCs w:val="24"/>
        </w:rPr>
      </w:pPr>
      <w:r>
        <w:t>Przewidziany zakres prac:</w:t>
      </w:r>
    </w:p>
    <w:p w14:paraId="2F757FB1" w14:textId="20B223D4" w:rsidR="00386D42" w:rsidRPr="00645CF3" w:rsidRDefault="00386D42" w:rsidP="0095702B">
      <w:pPr>
        <w:pStyle w:val="Akapitzlist"/>
        <w:numPr>
          <w:ilvl w:val="0"/>
          <w:numId w:val="22"/>
        </w:numPr>
        <w:jc w:val="both"/>
        <w:rPr>
          <w:szCs w:val="24"/>
        </w:rPr>
      </w:pPr>
      <w:r w:rsidRPr="00645CF3">
        <w:rPr>
          <w:szCs w:val="24"/>
        </w:rPr>
        <w:t xml:space="preserve">prace konserwatorsko - budowlane dzwonnicy wraz z wyposażeniem m. in.  renowacja dzbanów w narożach budynku, </w:t>
      </w:r>
    </w:p>
    <w:p w14:paraId="49B07F51" w14:textId="77777777" w:rsidR="00386D42" w:rsidRPr="00645CF3" w:rsidRDefault="00386D42" w:rsidP="0095702B">
      <w:pPr>
        <w:pStyle w:val="Akapitzlist"/>
        <w:numPr>
          <w:ilvl w:val="0"/>
          <w:numId w:val="22"/>
        </w:numPr>
        <w:jc w:val="both"/>
        <w:rPr>
          <w:szCs w:val="24"/>
        </w:rPr>
      </w:pPr>
      <w:r w:rsidRPr="00645CF3">
        <w:rPr>
          <w:szCs w:val="24"/>
        </w:rPr>
        <w:t xml:space="preserve">renowacja drzwi wejściowych, prace konserwatorskie drzwi wejściowych drewnianych z elementami metalowymi, </w:t>
      </w:r>
    </w:p>
    <w:p w14:paraId="13113459" w14:textId="77777777" w:rsidR="00386D42" w:rsidRPr="00645CF3" w:rsidRDefault="00386D42" w:rsidP="0095702B">
      <w:pPr>
        <w:pStyle w:val="Akapitzlist"/>
        <w:numPr>
          <w:ilvl w:val="0"/>
          <w:numId w:val="22"/>
        </w:numPr>
        <w:jc w:val="both"/>
        <w:rPr>
          <w:szCs w:val="24"/>
        </w:rPr>
      </w:pPr>
      <w:r w:rsidRPr="00645CF3">
        <w:rPr>
          <w:szCs w:val="24"/>
        </w:rPr>
        <w:t xml:space="preserve">renowacja dzwonu wraz z demontażem i ponownym montażem, rekonstrukcja konstrukcji wspornej dzwonu, </w:t>
      </w:r>
    </w:p>
    <w:p w14:paraId="1611FFB8" w14:textId="77777777" w:rsidR="00386D42" w:rsidRPr="00645CF3" w:rsidRDefault="00386D42" w:rsidP="0095702B">
      <w:pPr>
        <w:pStyle w:val="Akapitzlist"/>
        <w:numPr>
          <w:ilvl w:val="0"/>
          <w:numId w:val="22"/>
        </w:numPr>
        <w:jc w:val="both"/>
        <w:rPr>
          <w:szCs w:val="24"/>
        </w:rPr>
      </w:pPr>
      <w:r w:rsidRPr="00645CF3">
        <w:rPr>
          <w:szCs w:val="24"/>
        </w:rPr>
        <w:t xml:space="preserve">wymiana pokrycia dachowego. Prace budowlano-konserwatorskie związane z wymianą pokrycia dachowego na pokrycie z blachy miedzianej, </w:t>
      </w:r>
    </w:p>
    <w:p w14:paraId="4B8BF0F6" w14:textId="77777777" w:rsidR="00386D42" w:rsidRPr="00645CF3" w:rsidRDefault="00386D42" w:rsidP="0095702B">
      <w:pPr>
        <w:pStyle w:val="Akapitzlist"/>
        <w:numPr>
          <w:ilvl w:val="0"/>
          <w:numId w:val="22"/>
        </w:numPr>
        <w:jc w:val="both"/>
        <w:rPr>
          <w:szCs w:val="24"/>
        </w:rPr>
      </w:pPr>
      <w:r w:rsidRPr="00645CF3">
        <w:rPr>
          <w:szCs w:val="24"/>
        </w:rPr>
        <w:t xml:space="preserve">usuniecie tynków wewnętrznych, osuszenie, odsalanie, odnowienie obiektu, dezynfekcja, usunięcie wadliwie wykonanych wcześniejszych uzupełnień kamienia i cegły, bloczków itp. Wykonanie impregnacji wzmacniającej osłabionych cegieł i kamienienia wraz z ze spoiwem, osadzenie obluzowanych cegieł na nowo, uzupełnienia, </w:t>
      </w:r>
    </w:p>
    <w:p w14:paraId="52A7F345" w14:textId="77777777" w:rsidR="00386D42" w:rsidRDefault="00386D42" w:rsidP="0095702B">
      <w:pPr>
        <w:pStyle w:val="Akapitzlist"/>
        <w:numPr>
          <w:ilvl w:val="0"/>
          <w:numId w:val="22"/>
        </w:numPr>
        <w:jc w:val="both"/>
        <w:rPr>
          <w:szCs w:val="24"/>
        </w:rPr>
      </w:pPr>
      <w:r w:rsidRPr="00645CF3">
        <w:rPr>
          <w:szCs w:val="24"/>
        </w:rPr>
        <w:t xml:space="preserve">odtworzenie dekoracyjnych form architektonicznych elewacji poprzez ew. potrzebne uzupełnienia cegłą lub kamieniem, założenie tynków renowacyjnych na całości powierzchni elewacji i wnętrza, malowanie tynków, </w:t>
      </w:r>
      <w:proofErr w:type="spellStart"/>
      <w:r w:rsidRPr="00645CF3">
        <w:rPr>
          <w:szCs w:val="24"/>
        </w:rPr>
        <w:t>hydrofobizacja</w:t>
      </w:r>
      <w:proofErr w:type="spellEnd"/>
      <w:r w:rsidRPr="00645CF3">
        <w:rPr>
          <w:szCs w:val="24"/>
        </w:rPr>
        <w:t xml:space="preserve"> ich powierzch</w:t>
      </w:r>
      <w:r>
        <w:rPr>
          <w:szCs w:val="24"/>
        </w:rPr>
        <w:t xml:space="preserve">ni, </w:t>
      </w:r>
    </w:p>
    <w:p w14:paraId="012BB449" w14:textId="102C791C" w:rsidR="00876C48" w:rsidRPr="006F6FCA" w:rsidRDefault="00386D42" w:rsidP="0095702B">
      <w:pPr>
        <w:pStyle w:val="Akapitzlist"/>
        <w:numPr>
          <w:ilvl w:val="0"/>
          <w:numId w:val="22"/>
        </w:numPr>
        <w:jc w:val="both"/>
        <w:rPr>
          <w:szCs w:val="24"/>
        </w:rPr>
      </w:pPr>
      <w:r>
        <w:rPr>
          <w:szCs w:val="24"/>
        </w:rPr>
        <w:t>o</w:t>
      </w:r>
      <w:r w:rsidRPr="00645CF3">
        <w:rPr>
          <w:szCs w:val="24"/>
        </w:rPr>
        <w:t>dtworzenie pozostałych dekoracyjnych form architektonicznych</w:t>
      </w:r>
      <w:r w:rsidR="00876C48">
        <w:t>.</w:t>
      </w:r>
    </w:p>
    <w:p w14:paraId="3C29455C" w14:textId="77777777" w:rsidR="006F6FCA" w:rsidRDefault="006F6FCA" w:rsidP="00CA3192">
      <w:pPr>
        <w:autoSpaceDE w:val="0"/>
        <w:autoSpaceDN w:val="0"/>
        <w:adjustRightInd w:val="0"/>
        <w:jc w:val="both"/>
        <w:rPr>
          <w:rFonts w:eastAsiaTheme="minorHAnsi"/>
          <w:b/>
          <w:szCs w:val="24"/>
          <w:lang w:eastAsia="en-US"/>
        </w:rPr>
      </w:pPr>
    </w:p>
    <w:p w14:paraId="379C32A4" w14:textId="088C2512" w:rsidR="00CA3192" w:rsidRDefault="00CA3192" w:rsidP="00CA3192">
      <w:pPr>
        <w:autoSpaceDE w:val="0"/>
        <w:autoSpaceDN w:val="0"/>
        <w:adjustRightInd w:val="0"/>
        <w:jc w:val="both"/>
        <w:rPr>
          <w:rFonts w:eastAsiaTheme="minorHAnsi"/>
          <w:szCs w:val="24"/>
          <w:lang w:eastAsia="en-US"/>
        </w:rPr>
      </w:pPr>
      <w:r w:rsidRPr="006C2354">
        <w:rPr>
          <w:rFonts w:eastAsiaTheme="minorHAnsi"/>
          <w:b/>
          <w:szCs w:val="24"/>
          <w:lang w:eastAsia="en-US"/>
        </w:rPr>
        <w:t>Przedmiot zamówienia musi być wykonywany zgodni</w:t>
      </w:r>
      <w:r w:rsidR="008A511A" w:rsidRPr="006C2354">
        <w:rPr>
          <w:rFonts w:eastAsiaTheme="minorHAnsi"/>
          <w:b/>
          <w:szCs w:val="24"/>
          <w:lang w:eastAsia="en-US"/>
        </w:rPr>
        <w:t xml:space="preserve">e z </w:t>
      </w:r>
      <w:r w:rsidR="00876C48">
        <w:rPr>
          <w:rFonts w:eastAsiaTheme="minorHAnsi"/>
          <w:b/>
          <w:szCs w:val="24"/>
          <w:lang w:eastAsia="en-US"/>
        </w:rPr>
        <w:t xml:space="preserve">przywołanym </w:t>
      </w:r>
      <w:r w:rsidR="008A511A" w:rsidRPr="006C2354">
        <w:rPr>
          <w:rFonts w:eastAsiaTheme="minorHAnsi"/>
          <w:b/>
          <w:szCs w:val="24"/>
          <w:lang w:eastAsia="en-US"/>
        </w:rPr>
        <w:t xml:space="preserve">pozwoleniem </w:t>
      </w:r>
      <w:r w:rsidR="00CE6CC8" w:rsidRPr="006C2354">
        <w:rPr>
          <w:rFonts w:eastAsiaTheme="minorHAnsi"/>
          <w:b/>
          <w:szCs w:val="24"/>
          <w:lang w:eastAsia="en-US"/>
        </w:rPr>
        <w:t>Małopolskiego Wojewódzkiego Konserwatora Zabytków (</w:t>
      </w:r>
      <w:proofErr w:type="spellStart"/>
      <w:r w:rsidR="00CE6CC8" w:rsidRPr="006C2354">
        <w:rPr>
          <w:rFonts w:eastAsiaTheme="minorHAnsi"/>
          <w:b/>
          <w:szCs w:val="24"/>
          <w:lang w:eastAsia="en-US"/>
        </w:rPr>
        <w:t>MWKZ</w:t>
      </w:r>
      <w:proofErr w:type="spellEnd"/>
      <w:r w:rsidR="00CE6CC8" w:rsidRPr="006C2354">
        <w:rPr>
          <w:rFonts w:eastAsiaTheme="minorHAnsi"/>
          <w:b/>
          <w:szCs w:val="24"/>
          <w:lang w:eastAsia="en-US"/>
        </w:rPr>
        <w:t>)</w:t>
      </w:r>
      <w:r w:rsidR="00C80BFA" w:rsidRPr="006C2354">
        <w:rPr>
          <w:rFonts w:eastAsiaTheme="minorHAnsi"/>
          <w:b/>
          <w:szCs w:val="24"/>
          <w:lang w:eastAsia="en-US"/>
        </w:rPr>
        <w:t xml:space="preserve"> </w:t>
      </w:r>
      <w:r w:rsidR="005525FE">
        <w:rPr>
          <w:rFonts w:eastAsiaTheme="minorHAnsi"/>
          <w:b/>
          <w:szCs w:val="24"/>
          <w:lang w:eastAsia="en-US"/>
        </w:rPr>
        <w:t xml:space="preserve">Decyzja </w:t>
      </w:r>
      <w:r w:rsidR="005525FE" w:rsidRPr="00386D42">
        <w:rPr>
          <w:rFonts w:eastAsiaTheme="minorHAnsi"/>
          <w:b/>
          <w:szCs w:val="24"/>
          <w:lang w:eastAsia="en-US"/>
        </w:rPr>
        <w:t xml:space="preserve">nr </w:t>
      </w:r>
      <w:r w:rsidR="00876C48" w:rsidRPr="00386D42">
        <w:rPr>
          <w:b/>
        </w:rPr>
        <w:t>21/18</w:t>
      </w:r>
      <w:r w:rsidR="00D91741" w:rsidRPr="00386D42">
        <w:rPr>
          <w:rFonts w:eastAsiaTheme="minorHAnsi"/>
          <w:b/>
          <w:szCs w:val="24"/>
          <w:lang w:eastAsia="en-US"/>
        </w:rPr>
        <w:t>,</w:t>
      </w:r>
      <w:r w:rsidR="007B1FC8" w:rsidRPr="006C2354">
        <w:rPr>
          <w:rFonts w:eastAsiaTheme="minorHAnsi"/>
          <w:b/>
          <w:szCs w:val="24"/>
          <w:lang w:eastAsia="en-US"/>
        </w:rPr>
        <w:t xml:space="preserve"> </w:t>
      </w:r>
      <w:r w:rsidR="00876C48">
        <w:rPr>
          <w:rFonts w:eastAsiaTheme="minorHAnsi"/>
          <w:b/>
          <w:szCs w:val="24"/>
          <w:lang w:eastAsia="en-US"/>
        </w:rPr>
        <w:t>jego</w:t>
      </w:r>
      <w:r w:rsidR="007B1FC8" w:rsidRPr="006C2354">
        <w:rPr>
          <w:rFonts w:eastAsiaTheme="minorHAnsi"/>
          <w:b/>
          <w:szCs w:val="24"/>
          <w:lang w:eastAsia="en-US"/>
        </w:rPr>
        <w:t xml:space="preserve"> wszystkimi zaleceniami</w:t>
      </w:r>
      <w:r w:rsidR="00D91741" w:rsidRPr="006C2354">
        <w:rPr>
          <w:rFonts w:eastAsiaTheme="minorHAnsi"/>
          <w:b/>
          <w:szCs w:val="24"/>
          <w:lang w:eastAsia="en-US"/>
        </w:rPr>
        <w:t xml:space="preserve"> jak również </w:t>
      </w:r>
      <w:r w:rsidR="005E2351">
        <w:rPr>
          <w:rFonts w:eastAsiaTheme="minorHAnsi"/>
          <w:b/>
          <w:szCs w:val="24"/>
          <w:lang w:eastAsia="en-US"/>
        </w:rPr>
        <w:t xml:space="preserve">wykonywany </w:t>
      </w:r>
      <w:r w:rsidR="00D91741" w:rsidRPr="006C2354">
        <w:rPr>
          <w:rFonts w:eastAsiaTheme="minorHAnsi"/>
          <w:b/>
          <w:szCs w:val="24"/>
          <w:lang w:eastAsia="en-US"/>
        </w:rPr>
        <w:t>przez osoby spełniające wymagania zawarte w pozwoleniu</w:t>
      </w:r>
      <w:r w:rsidR="008A511A">
        <w:rPr>
          <w:rFonts w:eastAsiaTheme="minorHAnsi"/>
          <w:szCs w:val="24"/>
          <w:lang w:eastAsia="en-US"/>
        </w:rPr>
        <w:t>.</w:t>
      </w:r>
    </w:p>
    <w:p w14:paraId="26B0B5ED" w14:textId="77777777" w:rsidR="005E2351" w:rsidRDefault="005E2351" w:rsidP="00B47F5D">
      <w:pPr>
        <w:pStyle w:val="Default"/>
        <w:spacing w:after="47"/>
        <w:rPr>
          <w:rFonts w:ascii="Times New Roman" w:hAnsi="Times New Roman" w:cs="Times New Roman"/>
        </w:rPr>
      </w:pPr>
    </w:p>
    <w:p w14:paraId="566A7452" w14:textId="77777777" w:rsidR="00B47F5D" w:rsidRPr="00CA3FF4" w:rsidRDefault="00B47F5D" w:rsidP="00B47F5D">
      <w:pPr>
        <w:pStyle w:val="Default"/>
        <w:spacing w:after="47"/>
        <w:rPr>
          <w:rFonts w:ascii="Times New Roman" w:hAnsi="Times New Roman" w:cs="Times New Roman"/>
        </w:rPr>
      </w:pPr>
      <w:r w:rsidRPr="00CA3FF4">
        <w:rPr>
          <w:rFonts w:ascii="Times New Roman" w:hAnsi="Times New Roman" w:cs="Times New Roman"/>
        </w:rPr>
        <w:t xml:space="preserve">Zamawiający wymaga aby Wykonawca: </w:t>
      </w:r>
    </w:p>
    <w:p w14:paraId="3429BFE3" w14:textId="1C965991" w:rsidR="00B47F5D" w:rsidRPr="00CA3FF4" w:rsidRDefault="00B47F5D" w:rsidP="0095702B">
      <w:pPr>
        <w:pStyle w:val="Default"/>
        <w:numPr>
          <w:ilvl w:val="0"/>
          <w:numId w:val="12"/>
        </w:numPr>
        <w:spacing w:after="47"/>
        <w:jc w:val="both"/>
        <w:rPr>
          <w:rFonts w:ascii="Times New Roman" w:hAnsi="Times New Roman" w:cs="Times New Roman"/>
        </w:rPr>
      </w:pPr>
      <w:r w:rsidRPr="00CA3FF4">
        <w:rPr>
          <w:rFonts w:ascii="Times New Roman" w:hAnsi="Times New Roman" w:cs="Times New Roman"/>
        </w:rPr>
        <w:t xml:space="preserve">wykonywał przedmiot zamówienia własnym sprzętem, narzędziami i </w:t>
      </w:r>
      <w:r w:rsidR="00F14F6F">
        <w:rPr>
          <w:rFonts w:ascii="Times New Roman" w:hAnsi="Times New Roman" w:cs="Times New Roman"/>
        </w:rPr>
        <w:t>materiałami dopuszczonymi w programie prac konserwatorskich</w:t>
      </w:r>
      <w:r w:rsidRPr="00CA3FF4">
        <w:rPr>
          <w:rFonts w:ascii="Times New Roman" w:hAnsi="Times New Roman" w:cs="Times New Roman"/>
        </w:rPr>
        <w:t>, gwarantujący</w:t>
      </w:r>
      <w:r w:rsidR="00F26BCD">
        <w:rPr>
          <w:rFonts w:ascii="Times New Roman" w:hAnsi="Times New Roman" w:cs="Times New Roman"/>
        </w:rPr>
        <w:t>mi</w:t>
      </w:r>
      <w:r w:rsidRPr="00CA3FF4">
        <w:rPr>
          <w:rFonts w:ascii="Times New Roman" w:hAnsi="Times New Roman" w:cs="Times New Roman"/>
        </w:rPr>
        <w:t xml:space="preserve"> wysoki poziom </w:t>
      </w:r>
      <w:r w:rsidR="00F14F6F">
        <w:rPr>
          <w:rFonts w:ascii="Times New Roman" w:hAnsi="Times New Roman" w:cs="Times New Roman"/>
        </w:rPr>
        <w:t>prac</w:t>
      </w:r>
      <w:r w:rsidRPr="00CA3FF4">
        <w:rPr>
          <w:rFonts w:ascii="Times New Roman" w:hAnsi="Times New Roman" w:cs="Times New Roman"/>
        </w:rPr>
        <w:t>, posiadającymi wymagane prawem normy, atesty i certyfikaty;</w:t>
      </w:r>
    </w:p>
    <w:p w14:paraId="2FA58FA4" w14:textId="293254B2" w:rsidR="00B47F5D" w:rsidRPr="00CA3FF4" w:rsidRDefault="00B47F5D" w:rsidP="0095702B">
      <w:pPr>
        <w:pStyle w:val="Default"/>
        <w:numPr>
          <w:ilvl w:val="0"/>
          <w:numId w:val="12"/>
        </w:numPr>
        <w:spacing w:after="47"/>
        <w:jc w:val="both"/>
        <w:rPr>
          <w:rFonts w:ascii="Times New Roman" w:hAnsi="Times New Roman" w:cs="Times New Roman"/>
        </w:rPr>
      </w:pPr>
      <w:r w:rsidRPr="00CA3FF4">
        <w:rPr>
          <w:rFonts w:ascii="Times New Roman" w:hAnsi="Times New Roman" w:cs="Times New Roman"/>
        </w:rPr>
        <w:t xml:space="preserve">wykonywał przedmiot zamówienia pod własnym nadzorem oraz przy pomocy osób zapewniających wysoki poziom </w:t>
      </w:r>
      <w:r w:rsidR="00E45918">
        <w:rPr>
          <w:rFonts w:ascii="Times New Roman" w:hAnsi="Times New Roman" w:cs="Times New Roman"/>
        </w:rPr>
        <w:t>robót</w:t>
      </w:r>
      <w:r w:rsidR="00F14F6F">
        <w:rPr>
          <w:rFonts w:ascii="Times New Roman" w:hAnsi="Times New Roman" w:cs="Times New Roman"/>
        </w:rPr>
        <w:t xml:space="preserve"> oraz </w:t>
      </w:r>
      <w:r w:rsidR="00CF72AD">
        <w:rPr>
          <w:rFonts w:ascii="Times New Roman" w:hAnsi="Times New Roman" w:cs="Times New Roman"/>
        </w:rPr>
        <w:t>wymagane kwalifikacje</w:t>
      </w:r>
      <w:r w:rsidR="007462E4">
        <w:rPr>
          <w:rFonts w:ascii="Times New Roman" w:hAnsi="Times New Roman" w:cs="Times New Roman"/>
        </w:rPr>
        <w:t xml:space="preserve"> w tym </w:t>
      </w:r>
      <w:r w:rsidR="007462E4" w:rsidRPr="007462E4">
        <w:rPr>
          <w:rFonts w:ascii="Times New Roman" w:hAnsi="Times New Roman" w:cs="Times New Roman"/>
          <w:bCs/>
        </w:rPr>
        <w:t xml:space="preserve">osobą kierującą pracami spełniającą wymogi określone w art. 37a ustawy z dnia 23 lipca 2003 r. </w:t>
      </w:r>
      <w:r w:rsidR="007462E4" w:rsidRPr="007462E4">
        <w:rPr>
          <w:rFonts w:ascii="Times New Roman" w:hAnsi="Times New Roman" w:cs="Times New Roman"/>
        </w:rPr>
        <w:t xml:space="preserve"> </w:t>
      </w:r>
      <w:r w:rsidR="007462E4" w:rsidRPr="007462E4">
        <w:rPr>
          <w:rFonts w:ascii="Times New Roman" w:hAnsi="Times New Roman" w:cs="Times New Roman"/>
          <w:bCs/>
        </w:rPr>
        <w:t>o ochronie zabytków i opiece nad zabytkami (Dz. U. 202</w:t>
      </w:r>
      <w:r w:rsidR="00A24D8C">
        <w:rPr>
          <w:rFonts w:ascii="Times New Roman" w:hAnsi="Times New Roman" w:cs="Times New Roman"/>
          <w:bCs/>
        </w:rPr>
        <w:t xml:space="preserve">4 </w:t>
      </w:r>
      <w:r w:rsidR="007462E4" w:rsidRPr="007462E4">
        <w:rPr>
          <w:rFonts w:ascii="Times New Roman" w:hAnsi="Times New Roman" w:cs="Times New Roman"/>
          <w:bCs/>
        </w:rPr>
        <w:t xml:space="preserve">r. poz. </w:t>
      </w:r>
      <w:r w:rsidR="00A24D8C">
        <w:rPr>
          <w:rFonts w:ascii="Times New Roman" w:hAnsi="Times New Roman" w:cs="Times New Roman"/>
          <w:bCs/>
        </w:rPr>
        <w:t>1292</w:t>
      </w:r>
      <w:r w:rsidR="007462E4" w:rsidRPr="007462E4">
        <w:rPr>
          <w:rFonts w:ascii="Times New Roman" w:hAnsi="Times New Roman" w:cs="Times New Roman"/>
          <w:bCs/>
        </w:rPr>
        <w:t>)</w:t>
      </w:r>
      <w:r w:rsidR="007462E4">
        <w:rPr>
          <w:rFonts w:ascii="Times New Roman" w:hAnsi="Times New Roman" w:cs="Times New Roman"/>
          <w:bCs/>
        </w:rPr>
        <w:t>,</w:t>
      </w:r>
      <w:r w:rsidRPr="007462E4">
        <w:rPr>
          <w:rFonts w:ascii="Times New Roman" w:hAnsi="Times New Roman" w:cs="Times New Roman"/>
        </w:rPr>
        <w:t xml:space="preserve"> </w:t>
      </w:r>
    </w:p>
    <w:p w14:paraId="3C8CA00A" w14:textId="11A060D3" w:rsidR="00B47F5D" w:rsidRPr="00CA3FF4" w:rsidRDefault="00E45918" w:rsidP="0095702B">
      <w:pPr>
        <w:pStyle w:val="Default"/>
        <w:numPr>
          <w:ilvl w:val="0"/>
          <w:numId w:val="12"/>
        </w:numPr>
        <w:spacing w:after="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sporządził dokumentację powykonawczą </w:t>
      </w:r>
      <w:r w:rsidR="00FC55CA">
        <w:rPr>
          <w:rFonts w:ascii="Times New Roman" w:hAnsi="Times New Roman" w:cs="Times New Roman"/>
        </w:rPr>
        <w:t>opracowaną przez osoby odpowiedzialne za wykonanie prac konserwatorskich i robót budowlanych w terminie nie późniejszym niż 3 miesiące od dnia zakończenia robót w oparciu o wymagania zawarte w pozwoleniu konserwatorskim</w:t>
      </w:r>
      <w:r>
        <w:rPr>
          <w:rFonts w:ascii="Times New Roman" w:hAnsi="Times New Roman" w:cs="Times New Roman"/>
        </w:rPr>
        <w:t xml:space="preserve"> </w:t>
      </w:r>
      <w:r w:rsidR="00B47F5D" w:rsidRPr="00CA3FF4">
        <w:rPr>
          <w:rFonts w:ascii="Times New Roman" w:hAnsi="Times New Roman" w:cs="Times New Roman"/>
        </w:rPr>
        <w:t xml:space="preserve"> </w:t>
      </w:r>
    </w:p>
    <w:p w14:paraId="50AF4768" w14:textId="77777777" w:rsidR="00FC55CA" w:rsidRDefault="00FC55CA" w:rsidP="001E3734">
      <w:pPr>
        <w:pStyle w:val="Default"/>
        <w:spacing w:after="47"/>
        <w:jc w:val="both"/>
        <w:rPr>
          <w:rFonts w:ascii="Times New Roman" w:hAnsi="Times New Roman" w:cs="Times New Roman"/>
        </w:rPr>
      </w:pPr>
    </w:p>
    <w:p w14:paraId="79E482E9" w14:textId="03A3838E" w:rsidR="00B47F5D" w:rsidRPr="00CA3FF4" w:rsidRDefault="00B47F5D" w:rsidP="001E3734">
      <w:pPr>
        <w:pStyle w:val="Default"/>
        <w:spacing w:after="47"/>
        <w:jc w:val="both"/>
        <w:rPr>
          <w:rFonts w:ascii="Times New Roman" w:hAnsi="Times New Roman" w:cs="Times New Roman"/>
        </w:rPr>
      </w:pPr>
      <w:r w:rsidRPr="00CA3FF4">
        <w:rPr>
          <w:rFonts w:ascii="Times New Roman" w:hAnsi="Times New Roman" w:cs="Times New Roman"/>
        </w:rPr>
        <w:t xml:space="preserve">Wykonawca jest zobowiązany do: </w:t>
      </w:r>
    </w:p>
    <w:p w14:paraId="4E7F1855" w14:textId="1C28A3A0" w:rsidR="00B47F5D" w:rsidRPr="00CA3FF4" w:rsidRDefault="00B47F5D" w:rsidP="0095702B">
      <w:pPr>
        <w:pStyle w:val="Default"/>
        <w:numPr>
          <w:ilvl w:val="0"/>
          <w:numId w:val="13"/>
        </w:numPr>
        <w:spacing w:after="47"/>
        <w:jc w:val="both"/>
        <w:rPr>
          <w:rFonts w:ascii="Times New Roman" w:hAnsi="Times New Roman" w:cs="Times New Roman"/>
        </w:rPr>
      </w:pPr>
      <w:r w:rsidRPr="00CA3FF4">
        <w:rPr>
          <w:rFonts w:ascii="Times New Roman" w:hAnsi="Times New Roman" w:cs="Times New Roman"/>
        </w:rPr>
        <w:t xml:space="preserve">informowania Zamawiającego o wszelkich </w:t>
      </w:r>
      <w:r w:rsidR="00CF72AD">
        <w:rPr>
          <w:rFonts w:ascii="Times New Roman" w:hAnsi="Times New Roman" w:cs="Times New Roman"/>
        </w:rPr>
        <w:t>zdarzeniach mających wpływ na poziom wykonywanych prac</w:t>
      </w:r>
      <w:r w:rsidR="004304C3">
        <w:rPr>
          <w:rFonts w:ascii="Times New Roman" w:hAnsi="Times New Roman" w:cs="Times New Roman"/>
        </w:rPr>
        <w:t>,</w:t>
      </w:r>
      <w:r w:rsidRPr="00CA3FF4">
        <w:rPr>
          <w:rFonts w:ascii="Times New Roman" w:hAnsi="Times New Roman" w:cs="Times New Roman"/>
        </w:rPr>
        <w:t xml:space="preserve"> </w:t>
      </w:r>
    </w:p>
    <w:p w14:paraId="112BC719" w14:textId="2696C940" w:rsidR="00314B4C" w:rsidRPr="00CA3FF4" w:rsidRDefault="00B47F5D" w:rsidP="0095702B">
      <w:pPr>
        <w:pStyle w:val="Default"/>
        <w:numPr>
          <w:ilvl w:val="0"/>
          <w:numId w:val="13"/>
        </w:numPr>
        <w:spacing w:after="47"/>
        <w:jc w:val="both"/>
        <w:rPr>
          <w:rFonts w:ascii="Times New Roman" w:hAnsi="Times New Roman" w:cs="Times New Roman"/>
        </w:rPr>
      </w:pPr>
      <w:r w:rsidRPr="00CA3FF4">
        <w:rPr>
          <w:rFonts w:ascii="Times New Roman" w:hAnsi="Times New Roman" w:cs="Times New Roman"/>
        </w:rPr>
        <w:t xml:space="preserve">zapewnienia, w czasie wykonywania </w:t>
      </w:r>
      <w:r w:rsidR="00CF72AD">
        <w:rPr>
          <w:rFonts w:ascii="Times New Roman" w:hAnsi="Times New Roman" w:cs="Times New Roman"/>
        </w:rPr>
        <w:t>prac</w:t>
      </w:r>
      <w:r w:rsidRPr="00CA3FF4">
        <w:rPr>
          <w:rFonts w:ascii="Times New Roman" w:hAnsi="Times New Roman" w:cs="Times New Roman"/>
        </w:rPr>
        <w:t xml:space="preserve">, na terenie </w:t>
      </w:r>
      <w:r w:rsidR="00CF72AD">
        <w:rPr>
          <w:rFonts w:ascii="Times New Roman" w:hAnsi="Times New Roman" w:cs="Times New Roman"/>
        </w:rPr>
        <w:t xml:space="preserve">kościoła wewnątrz i na zewnątrz </w:t>
      </w:r>
      <w:r w:rsidRPr="00CA3FF4">
        <w:rPr>
          <w:rFonts w:ascii="Times New Roman" w:hAnsi="Times New Roman" w:cs="Times New Roman"/>
        </w:rPr>
        <w:t xml:space="preserve">należytego ładu, porządku, przestrzegania przepisów BHP i p. </w:t>
      </w:r>
      <w:proofErr w:type="spellStart"/>
      <w:r w:rsidRPr="00CA3FF4">
        <w:rPr>
          <w:rFonts w:ascii="Times New Roman" w:hAnsi="Times New Roman" w:cs="Times New Roman"/>
        </w:rPr>
        <w:t>poż</w:t>
      </w:r>
      <w:proofErr w:type="spellEnd"/>
      <w:r w:rsidRPr="00CA3FF4">
        <w:rPr>
          <w:rFonts w:ascii="Times New Roman" w:hAnsi="Times New Roman" w:cs="Times New Roman"/>
        </w:rPr>
        <w:t xml:space="preserve"> oraz do ponoszenia odpowiedzialnoś</w:t>
      </w:r>
      <w:r w:rsidR="00514C30">
        <w:rPr>
          <w:rFonts w:ascii="Times New Roman" w:hAnsi="Times New Roman" w:cs="Times New Roman"/>
        </w:rPr>
        <w:t>ci</w:t>
      </w:r>
      <w:r w:rsidRPr="00CA3FF4">
        <w:rPr>
          <w:rFonts w:ascii="Times New Roman" w:hAnsi="Times New Roman" w:cs="Times New Roman"/>
        </w:rPr>
        <w:t xml:space="preserve"> za szkody powstałe w związku z realizacją </w:t>
      </w:r>
      <w:r w:rsidR="004304C3">
        <w:rPr>
          <w:rFonts w:ascii="Times New Roman" w:hAnsi="Times New Roman" w:cs="Times New Roman"/>
        </w:rPr>
        <w:t>robót</w:t>
      </w:r>
      <w:r w:rsidRPr="00CA3FF4">
        <w:rPr>
          <w:rFonts w:ascii="Times New Roman" w:hAnsi="Times New Roman" w:cs="Times New Roman"/>
        </w:rPr>
        <w:t xml:space="preserve"> oraz na skutek innych działań osó</w:t>
      </w:r>
      <w:r w:rsidR="004304C3">
        <w:rPr>
          <w:rFonts w:ascii="Times New Roman" w:hAnsi="Times New Roman" w:cs="Times New Roman"/>
        </w:rPr>
        <w:t>b zatrudnionych przez Wykonawcę.</w:t>
      </w:r>
      <w:r w:rsidRPr="00CA3FF4">
        <w:rPr>
          <w:rFonts w:ascii="Times New Roman" w:hAnsi="Times New Roman" w:cs="Times New Roman"/>
        </w:rPr>
        <w:t xml:space="preserve"> </w:t>
      </w:r>
    </w:p>
    <w:p w14:paraId="27163F0A" w14:textId="6324485C" w:rsidR="00CA147E" w:rsidRPr="00CA3FF4" w:rsidRDefault="00CA147E" w:rsidP="00314B4C">
      <w:pPr>
        <w:pStyle w:val="Default"/>
        <w:rPr>
          <w:rFonts w:ascii="Times New Roman" w:hAnsi="Times New Roman" w:cs="Times New Roman"/>
        </w:rPr>
      </w:pPr>
      <w:r w:rsidRPr="00CA3FF4">
        <w:rPr>
          <w:rFonts w:ascii="Times New Roman" w:hAnsi="Times New Roman" w:cs="Times New Roman"/>
        </w:rPr>
        <w:t xml:space="preserve">Na każde żądanie Zamawiającego, Wykonawca przedłoży: </w:t>
      </w:r>
    </w:p>
    <w:p w14:paraId="5F180F22" w14:textId="0921DDAB" w:rsidR="00314B4C" w:rsidRPr="00CA3FF4" w:rsidRDefault="00514C30" w:rsidP="0095702B">
      <w:pPr>
        <w:pStyle w:val="Defaul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514C30">
        <w:rPr>
          <w:rFonts w:ascii="Times New Roman" w:hAnsi="Times New Roman" w:cs="Times New Roman"/>
        </w:rPr>
        <w:t>atesty, d</w:t>
      </w:r>
      <w:r w:rsidR="00314B4C" w:rsidRPr="00514C30">
        <w:rPr>
          <w:rFonts w:ascii="Times New Roman" w:hAnsi="Times New Roman" w:cs="Times New Roman"/>
          <w:bCs/>
        </w:rPr>
        <w:t>eklaracj</w:t>
      </w:r>
      <w:r w:rsidRPr="00514C30">
        <w:rPr>
          <w:rFonts w:ascii="Times New Roman" w:hAnsi="Times New Roman" w:cs="Times New Roman"/>
          <w:bCs/>
        </w:rPr>
        <w:t>e</w:t>
      </w:r>
      <w:r w:rsidR="00314B4C" w:rsidRPr="00514C30">
        <w:rPr>
          <w:rFonts w:ascii="Times New Roman" w:hAnsi="Times New Roman" w:cs="Times New Roman"/>
          <w:bCs/>
        </w:rPr>
        <w:t xml:space="preserve"> zgodności </w:t>
      </w:r>
      <w:r w:rsidRPr="00514C30">
        <w:rPr>
          <w:rFonts w:ascii="Times New Roman" w:hAnsi="Times New Roman" w:cs="Times New Roman"/>
          <w:bCs/>
        </w:rPr>
        <w:t>lub</w:t>
      </w:r>
      <w:r w:rsidR="00314B4C" w:rsidRPr="00514C30">
        <w:rPr>
          <w:rFonts w:ascii="Times New Roman" w:hAnsi="Times New Roman" w:cs="Times New Roman"/>
          <w:bCs/>
        </w:rPr>
        <w:t xml:space="preserve"> certyfikat</w:t>
      </w:r>
      <w:r w:rsidRPr="00514C30">
        <w:rPr>
          <w:rFonts w:ascii="Times New Roman" w:hAnsi="Times New Roman" w:cs="Times New Roman"/>
          <w:bCs/>
        </w:rPr>
        <w:t>y</w:t>
      </w:r>
      <w:r>
        <w:rPr>
          <w:rFonts w:ascii="Times New Roman" w:hAnsi="Times New Roman" w:cs="Times New Roman"/>
          <w:b/>
          <w:bCs/>
        </w:rPr>
        <w:t xml:space="preserve"> </w:t>
      </w:r>
      <w:r w:rsidR="009209F4">
        <w:rPr>
          <w:rFonts w:ascii="Times New Roman" w:hAnsi="Times New Roman" w:cs="Times New Roman"/>
          <w:b/>
          <w:bCs/>
        </w:rPr>
        <w:t xml:space="preserve">dla materiałów lub wyrobów </w:t>
      </w:r>
      <w:r w:rsidRPr="009209F4">
        <w:rPr>
          <w:rFonts w:ascii="Times New Roman" w:hAnsi="Times New Roman" w:cs="Times New Roman"/>
          <w:bCs/>
        </w:rPr>
        <w:t>dopuszczające do obrotu na terenie UE</w:t>
      </w:r>
      <w:r w:rsidR="009209F4">
        <w:rPr>
          <w:rFonts w:ascii="Times New Roman" w:hAnsi="Times New Roman" w:cs="Times New Roman"/>
        </w:rPr>
        <w:t>,</w:t>
      </w:r>
    </w:p>
    <w:p w14:paraId="1C2649E6" w14:textId="77777777" w:rsidR="00CA147E" w:rsidRPr="00CA147E" w:rsidRDefault="00CA147E" w:rsidP="00391375">
      <w:pPr>
        <w:pStyle w:val="Tekstpodstawowy"/>
        <w:spacing w:after="0"/>
        <w:jc w:val="both"/>
        <w:rPr>
          <w:b/>
          <w:szCs w:val="24"/>
        </w:rPr>
      </w:pPr>
    </w:p>
    <w:p w14:paraId="4EE16CCE" w14:textId="4C87CA2F" w:rsidR="00391375" w:rsidRDefault="00391375" w:rsidP="00391375">
      <w:pPr>
        <w:pStyle w:val="Tekstpodstawowy"/>
        <w:spacing w:after="0"/>
        <w:jc w:val="both"/>
        <w:rPr>
          <w:b/>
          <w:szCs w:val="24"/>
        </w:rPr>
      </w:pPr>
      <w:r w:rsidRPr="00CA147E">
        <w:rPr>
          <w:b/>
          <w:szCs w:val="24"/>
        </w:rPr>
        <w:t>Szczegółowy opis przedmiotu zamówienia zawarty jest Załączniku A</w:t>
      </w:r>
      <w:r w:rsidR="00391344">
        <w:rPr>
          <w:b/>
          <w:szCs w:val="24"/>
        </w:rPr>
        <w:t xml:space="preserve"> – </w:t>
      </w:r>
      <w:proofErr w:type="spellStart"/>
      <w:r w:rsidR="00391344">
        <w:rPr>
          <w:b/>
          <w:szCs w:val="24"/>
        </w:rPr>
        <w:t>OPZ</w:t>
      </w:r>
      <w:proofErr w:type="spellEnd"/>
      <w:r w:rsidR="00391344">
        <w:rPr>
          <w:b/>
          <w:szCs w:val="24"/>
        </w:rPr>
        <w:t xml:space="preserve"> </w:t>
      </w:r>
      <w:r w:rsidR="00047A9A">
        <w:rPr>
          <w:b/>
          <w:szCs w:val="24"/>
        </w:rPr>
        <w:t>Dzwonnica</w:t>
      </w:r>
      <w:r w:rsidR="00391344">
        <w:rPr>
          <w:b/>
          <w:szCs w:val="24"/>
        </w:rPr>
        <w:t>.</w:t>
      </w:r>
      <w:r w:rsidRPr="00CA147E">
        <w:rPr>
          <w:b/>
          <w:szCs w:val="24"/>
        </w:rPr>
        <w:t xml:space="preserve"> </w:t>
      </w:r>
    </w:p>
    <w:p w14:paraId="32C3929C" w14:textId="511D267A" w:rsidR="000F7120" w:rsidRPr="00B109FB" w:rsidRDefault="000F7120" w:rsidP="000F7120">
      <w:pPr>
        <w:pStyle w:val="Tekstpodstawowy"/>
        <w:spacing w:after="0"/>
        <w:jc w:val="both"/>
        <w:rPr>
          <w:szCs w:val="24"/>
        </w:rPr>
      </w:pPr>
      <w:r w:rsidRPr="00CA147E">
        <w:rPr>
          <w:szCs w:val="24"/>
        </w:rPr>
        <w:t>Wykonawca powinien zachować odpowiednie</w:t>
      </w:r>
      <w:r w:rsidRPr="00B109FB">
        <w:rPr>
          <w:szCs w:val="24"/>
        </w:rPr>
        <w:t xml:space="preserve"> warunki  </w:t>
      </w:r>
      <w:r w:rsidR="009209F4">
        <w:rPr>
          <w:szCs w:val="24"/>
        </w:rPr>
        <w:t>BHP</w:t>
      </w:r>
      <w:r w:rsidR="005B4814">
        <w:rPr>
          <w:szCs w:val="24"/>
        </w:rPr>
        <w:t>,</w:t>
      </w:r>
      <w:r w:rsidR="00F26BCD">
        <w:rPr>
          <w:szCs w:val="24"/>
        </w:rPr>
        <w:t xml:space="preserve"> za które ponosi bezpośrednio odpowiedzialność</w:t>
      </w:r>
      <w:r w:rsidRPr="00B109FB">
        <w:rPr>
          <w:szCs w:val="24"/>
        </w:rPr>
        <w:t>.</w:t>
      </w:r>
    </w:p>
    <w:p w14:paraId="1A4DAFD0" w14:textId="03B221AE" w:rsidR="00017221" w:rsidRPr="00017221" w:rsidRDefault="00017221" w:rsidP="000F7120">
      <w:pPr>
        <w:ind w:left="12"/>
        <w:jc w:val="both"/>
        <w:rPr>
          <w:b/>
          <w:szCs w:val="24"/>
        </w:rPr>
      </w:pPr>
      <w:r w:rsidRPr="00017221">
        <w:rPr>
          <w:b/>
          <w:szCs w:val="24"/>
        </w:rPr>
        <w:t>Zamawiający może ograniczyć zakres rzeczowy w przypadku braku środków finansowych.</w:t>
      </w:r>
    </w:p>
    <w:p w14:paraId="66C07B87" w14:textId="42640267" w:rsidR="000F7120" w:rsidRDefault="000F7120" w:rsidP="000F7120">
      <w:pPr>
        <w:ind w:left="12"/>
        <w:jc w:val="both"/>
        <w:rPr>
          <w:szCs w:val="24"/>
        </w:rPr>
      </w:pPr>
      <w:r w:rsidRPr="00017221">
        <w:rPr>
          <w:b/>
          <w:szCs w:val="24"/>
        </w:rPr>
        <w:t xml:space="preserve">Wykonawcy nie przysługują wobec Zamawiającego </w:t>
      </w:r>
      <w:r w:rsidR="00017221" w:rsidRPr="00017221">
        <w:rPr>
          <w:b/>
          <w:szCs w:val="24"/>
        </w:rPr>
        <w:t xml:space="preserve">żadne </w:t>
      </w:r>
      <w:r w:rsidRPr="00017221">
        <w:rPr>
          <w:b/>
          <w:szCs w:val="24"/>
        </w:rPr>
        <w:t xml:space="preserve">roszczenia odszkodowawcze z tytułu </w:t>
      </w:r>
      <w:r w:rsidR="00F26BCD" w:rsidRPr="00017221">
        <w:rPr>
          <w:b/>
          <w:szCs w:val="24"/>
        </w:rPr>
        <w:t>ograniczenia zakresu</w:t>
      </w:r>
      <w:r w:rsidRPr="00017221">
        <w:rPr>
          <w:b/>
          <w:szCs w:val="24"/>
        </w:rPr>
        <w:t xml:space="preserve"> zamówienia</w:t>
      </w:r>
      <w:r w:rsidRPr="00B109FB">
        <w:rPr>
          <w:szCs w:val="24"/>
        </w:rPr>
        <w:t>.</w:t>
      </w:r>
    </w:p>
    <w:p w14:paraId="21032697" w14:textId="77777777" w:rsidR="00341EE0" w:rsidRPr="00B109FB" w:rsidRDefault="00341EE0" w:rsidP="000F7120">
      <w:pPr>
        <w:ind w:left="12"/>
        <w:jc w:val="both"/>
        <w:rPr>
          <w:szCs w:val="24"/>
        </w:rPr>
      </w:pPr>
    </w:p>
    <w:p w14:paraId="0BD6785B" w14:textId="37B88748" w:rsidR="00431CED" w:rsidRPr="00B221E8" w:rsidRDefault="00431CED" w:rsidP="00431CED">
      <w:pPr>
        <w:autoSpaceDE w:val="0"/>
        <w:autoSpaceDN w:val="0"/>
        <w:adjustRightInd w:val="0"/>
        <w:jc w:val="both"/>
        <w:rPr>
          <w:rStyle w:val="Brak"/>
          <w:rFonts w:eastAsia="Cambria"/>
          <w:bCs/>
          <w:szCs w:val="24"/>
        </w:rPr>
      </w:pPr>
      <w:r w:rsidRPr="00B221E8">
        <w:rPr>
          <w:rStyle w:val="Brak"/>
          <w:rFonts w:eastAsia="Cambria"/>
          <w:bCs/>
          <w:szCs w:val="24"/>
        </w:rPr>
        <w:t xml:space="preserve">Zamawiający informuje, że wynagrodzenie będzie </w:t>
      </w:r>
      <w:r w:rsidR="00341EE0" w:rsidRPr="00B221E8">
        <w:rPr>
          <w:rStyle w:val="Brak"/>
          <w:rFonts w:eastAsia="Cambria"/>
          <w:bCs/>
          <w:szCs w:val="24"/>
        </w:rPr>
        <w:t>wypłacane</w:t>
      </w:r>
      <w:r w:rsidRPr="00B221E8">
        <w:rPr>
          <w:rStyle w:val="Brak"/>
          <w:rFonts w:eastAsia="Cambria"/>
          <w:bCs/>
          <w:szCs w:val="24"/>
        </w:rPr>
        <w:t xml:space="preserve"> w </w:t>
      </w:r>
      <w:r w:rsidR="00B221E8">
        <w:rPr>
          <w:rStyle w:val="Brak"/>
          <w:rFonts w:eastAsia="Cambria"/>
          <w:bCs/>
          <w:szCs w:val="24"/>
        </w:rPr>
        <w:t>dwóch</w:t>
      </w:r>
      <w:r w:rsidRPr="00B221E8">
        <w:rPr>
          <w:rStyle w:val="Brak"/>
          <w:rFonts w:eastAsia="Cambria"/>
          <w:bCs/>
          <w:szCs w:val="24"/>
        </w:rPr>
        <w:t xml:space="preserve"> transzach, tj.:</w:t>
      </w:r>
    </w:p>
    <w:p w14:paraId="06396906" w14:textId="6C22EEEF" w:rsidR="00431CED" w:rsidRPr="00B221E8" w:rsidRDefault="00B221E8" w:rsidP="0095702B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Brak"/>
          <w:rFonts w:eastAsia="Cambria"/>
          <w:bCs/>
          <w:szCs w:val="24"/>
        </w:rPr>
      </w:pPr>
      <w:r>
        <w:rPr>
          <w:rStyle w:val="Brak"/>
          <w:rFonts w:eastAsia="Cambria"/>
          <w:bCs/>
          <w:szCs w:val="24"/>
        </w:rPr>
        <w:t xml:space="preserve">pierwsza </w:t>
      </w:r>
      <w:r w:rsidR="00431CED" w:rsidRPr="00B221E8">
        <w:rPr>
          <w:rStyle w:val="Brak"/>
          <w:rFonts w:eastAsia="Cambria"/>
          <w:bCs/>
          <w:szCs w:val="24"/>
        </w:rPr>
        <w:t xml:space="preserve"> transza w wysokości do </w:t>
      </w:r>
      <w:r w:rsidR="00120067" w:rsidRPr="00B221E8">
        <w:rPr>
          <w:rStyle w:val="Brak"/>
          <w:rFonts w:eastAsia="Cambria"/>
          <w:bCs/>
          <w:szCs w:val="24"/>
        </w:rPr>
        <w:t>50</w:t>
      </w:r>
      <w:r w:rsidR="00431CED" w:rsidRPr="00B221E8">
        <w:rPr>
          <w:rStyle w:val="Brak"/>
          <w:rFonts w:eastAsia="Cambria"/>
          <w:bCs/>
          <w:szCs w:val="24"/>
        </w:rPr>
        <w:t xml:space="preserve"> %</w:t>
      </w:r>
      <w:r>
        <w:rPr>
          <w:rStyle w:val="Brak"/>
          <w:rFonts w:eastAsia="Cambria"/>
          <w:bCs/>
          <w:szCs w:val="24"/>
        </w:rPr>
        <w:t xml:space="preserve"> </w:t>
      </w:r>
      <w:r w:rsidR="00E4240E">
        <w:rPr>
          <w:rStyle w:val="Brak"/>
          <w:rFonts w:eastAsia="Cambria"/>
          <w:bCs/>
          <w:szCs w:val="24"/>
        </w:rPr>
        <w:t>dotacji oraz wkład własny</w:t>
      </w:r>
      <w:r w:rsidR="00431CED" w:rsidRPr="00B221E8">
        <w:rPr>
          <w:rStyle w:val="Brak"/>
          <w:rFonts w:eastAsia="Cambria"/>
          <w:bCs/>
          <w:szCs w:val="24"/>
        </w:rPr>
        <w:t xml:space="preserve">, </w:t>
      </w:r>
    </w:p>
    <w:p w14:paraId="637ED1E9" w14:textId="568A7882" w:rsidR="00431CED" w:rsidRDefault="00B221E8" w:rsidP="0095702B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Brak"/>
          <w:rFonts w:eastAsia="Cambria"/>
          <w:bCs/>
          <w:szCs w:val="24"/>
        </w:rPr>
      </w:pPr>
      <w:r>
        <w:rPr>
          <w:rStyle w:val="Brak"/>
          <w:rFonts w:eastAsia="Cambria"/>
          <w:bCs/>
          <w:szCs w:val="24"/>
        </w:rPr>
        <w:t>druga</w:t>
      </w:r>
      <w:r w:rsidR="00431CED" w:rsidRPr="00B221E8">
        <w:rPr>
          <w:rStyle w:val="Brak"/>
          <w:rFonts w:eastAsia="Cambria"/>
          <w:bCs/>
          <w:szCs w:val="24"/>
        </w:rPr>
        <w:t xml:space="preserve"> transza po odbiorze końcowym</w:t>
      </w:r>
      <w:r w:rsidR="00431CED" w:rsidRPr="00B677C3">
        <w:rPr>
          <w:rStyle w:val="Brak"/>
          <w:rFonts w:eastAsia="Cambria"/>
          <w:bCs/>
          <w:szCs w:val="24"/>
        </w:rPr>
        <w:t xml:space="preserve">. </w:t>
      </w:r>
    </w:p>
    <w:p w14:paraId="725A0BE8" w14:textId="77777777" w:rsidR="00A977B1" w:rsidRPr="00B109FB" w:rsidRDefault="00A977B1" w:rsidP="00A977B1">
      <w:pPr>
        <w:pStyle w:val="Tekstpodstawowywcity2"/>
        <w:ind w:left="0"/>
        <w:jc w:val="both"/>
        <w:rPr>
          <w:b/>
          <w:szCs w:val="24"/>
        </w:rPr>
      </w:pPr>
      <w:r>
        <w:rPr>
          <w:szCs w:val="24"/>
        </w:rPr>
        <w:t>zgodnie z</w:t>
      </w:r>
      <w:r w:rsidRPr="00C21EA3">
        <w:rPr>
          <w:szCs w:val="24"/>
        </w:rPr>
        <w:t xml:space="preserve"> </w:t>
      </w:r>
      <w:r w:rsidRPr="00C21EA3">
        <w:rPr>
          <w:b/>
          <w:szCs w:val="24"/>
        </w:rPr>
        <w:t>Harmonogram</w:t>
      </w:r>
      <w:r>
        <w:rPr>
          <w:b/>
          <w:szCs w:val="24"/>
        </w:rPr>
        <w:t>em</w:t>
      </w:r>
      <w:r w:rsidRPr="00C21EA3">
        <w:rPr>
          <w:b/>
          <w:szCs w:val="24"/>
        </w:rPr>
        <w:t xml:space="preserve"> rzeczowo-finansowym</w:t>
      </w:r>
      <w:r>
        <w:rPr>
          <w:b/>
          <w:szCs w:val="24"/>
        </w:rPr>
        <w:t>,</w:t>
      </w:r>
      <w:r w:rsidRPr="00C21EA3">
        <w:rPr>
          <w:b/>
          <w:szCs w:val="24"/>
        </w:rPr>
        <w:t xml:space="preserve"> </w:t>
      </w:r>
      <w:r>
        <w:rPr>
          <w:b/>
          <w:szCs w:val="24"/>
        </w:rPr>
        <w:t xml:space="preserve">uzgodnionym przez strony, </w:t>
      </w:r>
      <w:r w:rsidRPr="00C21EA3">
        <w:rPr>
          <w:b/>
          <w:szCs w:val="24"/>
        </w:rPr>
        <w:t xml:space="preserve">stanowiącym </w:t>
      </w:r>
      <w:r w:rsidRPr="00AB3801">
        <w:rPr>
          <w:rFonts w:eastAsia="Calibri"/>
          <w:b/>
          <w:bCs/>
          <w:szCs w:val="24"/>
        </w:rPr>
        <w:t>Załącznik do umowy</w:t>
      </w:r>
      <w:r>
        <w:rPr>
          <w:rFonts w:eastAsia="Calibri"/>
          <w:b/>
          <w:bCs/>
          <w:szCs w:val="24"/>
        </w:rPr>
        <w:t>.</w:t>
      </w:r>
      <w:r>
        <w:rPr>
          <w:b/>
          <w:szCs w:val="24"/>
        </w:rPr>
        <w:t xml:space="preserve"> </w:t>
      </w:r>
    </w:p>
    <w:p w14:paraId="07E5E1D7" w14:textId="77777777" w:rsidR="00120067" w:rsidRDefault="00120067" w:rsidP="009C4193">
      <w:pPr>
        <w:jc w:val="both"/>
        <w:rPr>
          <w:b/>
          <w:szCs w:val="24"/>
        </w:rPr>
      </w:pPr>
    </w:p>
    <w:p w14:paraId="1AAB6FA2" w14:textId="27429EDE" w:rsidR="009C4193" w:rsidRPr="00B109FB" w:rsidRDefault="009C4193" w:rsidP="0025012D">
      <w:pPr>
        <w:jc w:val="both"/>
        <w:rPr>
          <w:b/>
          <w:szCs w:val="24"/>
        </w:rPr>
      </w:pPr>
      <w:r w:rsidRPr="003541B5">
        <w:rPr>
          <w:b/>
          <w:szCs w:val="24"/>
        </w:rPr>
        <w:t>Za</w:t>
      </w:r>
      <w:r w:rsidR="005B4814">
        <w:rPr>
          <w:b/>
          <w:szCs w:val="24"/>
        </w:rPr>
        <w:t>mawiający wymaga przeprowadzenia</w:t>
      </w:r>
      <w:r w:rsidRPr="003541B5">
        <w:rPr>
          <w:b/>
          <w:szCs w:val="24"/>
        </w:rPr>
        <w:t xml:space="preserve"> wizji </w:t>
      </w:r>
      <w:r w:rsidR="00CE3844">
        <w:rPr>
          <w:b/>
          <w:szCs w:val="24"/>
        </w:rPr>
        <w:t>w</w:t>
      </w:r>
      <w:r w:rsidRPr="003541B5">
        <w:rPr>
          <w:b/>
          <w:szCs w:val="24"/>
        </w:rPr>
        <w:t xml:space="preserve"> obiekcie</w:t>
      </w:r>
      <w:r w:rsidR="00CE3844">
        <w:rPr>
          <w:b/>
          <w:szCs w:val="24"/>
        </w:rPr>
        <w:t>,</w:t>
      </w:r>
      <w:r w:rsidRPr="003541B5">
        <w:rPr>
          <w:b/>
          <w:szCs w:val="24"/>
        </w:rPr>
        <w:t xml:space="preserve"> potwierdzon</w:t>
      </w:r>
      <w:r w:rsidR="002B26F5">
        <w:rPr>
          <w:b/>
          <w:szCs w:val="24"/>
        </w:rPr>
        <w:t>ej</w:t>
      </w:r>
      <w:r w:rsidRPr="003541B5">
        <w:rPr>
          <w:b/>
          <w:szCs w:val="24"/>
        </w:rPr>
        <w:t xml:space="preserve"> przez </w:t>
      </w:r>
      <w:r w:rsidR="00F26BCD" w:rsidRPr="003541B5">
        <w:rPr>
          <w:b/>
          <w:szCs w:val="24"/>
        </w:rPr>
        <w:t xml:space="preserve">Księdza </w:t>
      </w:r>
      <w:r w:rsidRPr="003541B5">
        <w:rPr>
          <w:b/>
          <w:szCs w:val="24"/>
        </w:rPr>
        <w:t>Proboszcza lub osobę przez niego wskazaną</w:t>
      </w:r>
      <w:r>
        <w:rPr>
          <w:b/>
          <w:szCs w:val="24"/>
        </w:rPr>
        <w:t>.</w:t>
      </w:r>
      <w:r w:rsidR="00F26BCD">
        <w:rPr>
          <w:b/>
          <w:szCs w:val="24"/>
        </w:rPr>
        <w:t xml:space="preserve"> Wizja będzie możliwa </w:t>
      </w:r>
      <w:r w:rsidR="00C87E6D">
        <w:rPr>
          <w:b/>
          <w:szCs w:val="24"/>
        </w:rPr>
        <w:t xml:space="preserve">do przeprowadzenia </w:t>
      </w:r>
      <w:r w:rsidR="00F26BCD">
        <w:rPr>
          <w:b/>
          <w:szCs w:val="24"/>
        </w:rPr>
        <w:t xml:space="preserve">w </w:t>
      </w:r>
      <w:r w:rsidR="00F26BCD" w:rsidRPr="00F31ACC">
        <w:rPr>
          <w:b/>
          <w:szCs w:val="24"/>
        </w:rPr>
        <w:t xml:space="preserve">dniach </w:t>
      </w:r>
      <w:r w:rsidR="00FF6D9E" w:rsidRPr="00F31ACC">
        <w:rPr>
          <w:b/>
          <w:szCs w:val="24"/>
        </w:rPr>
        <w:t xml:space="preserve"> </w:t>
      </w:r>
      <w:r w:rsidR="00AC51ED">
        <w:rPr>
          <w:b/>
          <w:szCs w:val="24"/>
        </w:rPr>
        <w:t>30 września, 7 października</w:t>
      </w:r>
      <w:r w:rsidR="00C87E6D" w:rsidRPr="00F31ACC">
        <w:rPr>
          <w:b/>
          <w:szCs w:val="24"/>
        </w:rPr>
        <w:t xml:space="preserve"> 2024 r. o godz. 11.00 w </w:t>
      </w:r>
      <w:r w:rsidR="00AC51ED" w:rsidRPr="00AC51ED">
        <w:rPr>
          <w:b/>
          <w:szCs w:val="24"/>
        </w:rPr>
        <w:t>Kaplicy św. Trójcy w Proszowicach</w:t>
      </w:r>
      <w:r w:rsidR="00FF6D9E" w:rsidRPr="00F31ACC">
        <w:rPr>
          <w:rFonts w:eastAsiaTheme="minorHAnsi"/>
          <w:bCs/>
          <w:szCs w:val="24"/>
          <w:lang w:eastAsia="en-US"/>
        </w:rPr>
        <w:t>.</w:t>
      </w:r>
      <w:r w:rsidR="00C87E6D" w:rsidRPr="00F31ACC">
        <w:rPr>
          <w:rFonts w:eastAsiaTheme="minorHAnsi"/>
          <w:bCs/>
          <w:szCs w:val="24"/>
          <w:lang w:eastAsia="en-US"/>
        </w:rPr>
        <w:t xml:space="preserve"> Przeprowadzenie wizji w</w:t>
      </w:r>
      <w:r w:rsidR="00C87E6D">
        <w:rPr>
          <w:rFonts w:eastAsiaTheme="minorHAnsi"/>
          <w:bCs/>
          <w:szCs w:val="24"/>
          <w:lang w:eastAsia="en-US"/>
        </w:rPr>
        <w:t xml:space="preserve"> innym terminie</w:t>
      </w:r>
      <w:r w:rsidR="007F2305">
        <w:rPr>
          <w:rFonts w:eastAsiaTheme="minorHAnsi"/>
          <w:bCs/>
          <w:szCs w:val="24"/>
          <w:lang w:eastAsia="en-US"/>
        </w:rPr>
        <w:t xml:space="preserve"> musi zostać uzgodnione indywidualnie z Księdzem Proboszczem.</w:t>
      </w:r>
      <w:r w:rsidR="00B221E8">
        <w:rPr>
          <w:rFonts w:eastAsiaTheme="minorHAnsi"/>
          <w:bCs/>
          <w:szCs w:val="24"/>
          <w:lang w:eastAsia="en-US"/>
        </w:rPr>
        <w:t xml:space="preserve"> </w:t>
      </w:r>
      <w:r w:rsidR="0025012D" w:rsidRPr="006E7E66">
        <w:rPr>
          <w:szCs w:val="24"/>
        </w:rPr>
        <w:t>Wykonawca wraz z ofertą złoży oświadczenie o przeprowadzonej wizji</w:t>
      </w:r>
      <w:r w:rsidR="0025012D">
        <w:rPr>
          <w:szCs w:val="24"/>
        </w:rPr>
        <w:t xml:space="preserve"> wg wzoru stanowiącego Załącznik do </w:t>
      </w:r>
      <w:proofErr w:type="spellStart"/>
      <w:r w:rsidR="0025012D">
        <w:rPr>
          <w:szCs w:val="24"/>
        </w:rPr>
        <w:t>SWZ</w:t>
      </w:r>
      <w:proofErr w:type="spellEnd"/>
      <w:r w:rsidR="0025012D" w:rsidRPr="006E7E66">
        <w:rPr>
          <w:szCs w:val="24"/>
        </w:rPr>
        <w:t xml:space="preserve">. </w:t>
      </w:r>
      <w:r w:rsidR="0025012D" w:rsidRPr="006E7E66">
        <w:rPr>
          <w:b/>
          <w:szCs w:val="24"/>
        </w:rPr>
        <w:t>W przypadku nieprzeprowadzenia wizji oferta zostanie odrzucona</w:t>
      </w:r>
      <w:r>
        <w:rPr>
          <w:b/>
          <w:szCs w:val="24"/>
        </w:rPr>
        <w:t>.</w:t>
      </w:r>
    </w:p>
    <w:p w14:paraId="6A33778A" w14:textId="77777777" w:rsidR="009C4193" w:rsidRDefault="009C4193" w:rsidP="002502B1">
      <w:pPr>
        <w:spacing w:line="271" w:lineRule="auto"/>
        <w:jc w:val="both"/>
        <w:rPr>
          <w:b/>
          <w:bCs/>
          <w:szCs w:val="24"/>
        </w:rPr>
      </w:pPr>
    </w:p>
    <w:p w14:paraId="76767EE9" w14:textId="77777777" w:rsidR="002502B1" w:rsidRPr="00B109FB" w:rsidRDefault="002502B1" w:rsidP="002502B1">
      <w:pPr>
        <w:spacing w:line="271" w:lineRule="auto"/>
        <w:jc w:val="both"/>
        <w:rPr>
          <w:b/>
          <w:bCs/>
          <w:szCs w:val="24"/>
        </w:rPr>
      </w:pPr>
      <w:r w:rsidRPr="00B109FB">
        <w:rPr>
          <w:b/>
          <w:bCs/>
          <w:szCs w:val="24"/>
        </w:rPr>
        <w:t>Kody Wspólnego Słownika Zamówień:</w:t>
      </w:r>
    </w:p>
    <w:p w14:paraId="737DA824" w14:textId="4B94D4EB" w:rsidR="002502B1" w:rsidRPr="00C0193A" w:rsidRDefault="006304E0" w:rsidP="002502B1">
      <w:pPr>
        <w:pStyle w:val="Normalny1"/>
        <w:spacing w:after="0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0193A">
        <w:rPr>
          <w:rFonts w:ascii="Times New Roman" w:eastAsia="Times New Roman" w:hAnsi="Times New Roman" w:cs="Times New Roman"/>
          <w:bCs/>
          <w:lang w:eastAsia="pl-PL"/>
        </w:rPr>
        <w:t>92522100-7</w:t>
      </w:r>
      <w:r w:rsidR="005B3503" w:rsidRPr="00C0193A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386BEC" w:rsidRPr="00C0193A">
        <w:rPr>
          <w:rFonts w:ascii="Times New Roman" w:eastAsia="Times New Roman" w:hAnsi="Times New Roman" w:cs="Times New Roman"/>
          <w:bCs/>
          <w:lang w:eastAsia="pl-PL"/>
        </w:rPr>
        <w:t>–</w:t>
      </w:r>
      <w:r w:rsidR="005B3503" w:rsidRPr="00C0193A">
        <w:rPr>
          <w:rFonts w:ascii="Times New Roman" w:eastAsia="Times New Roman" w:hAnsi="Times New Roman" w:cs="Times New Roman"/>
          <w:bCs/>
          <w:lang w:eastAsia="pl-PL"/>
        </w:rPr>
        <w:t xml:space="preserve"> Usługi </w:t>
      </w:r>
      <w:r w:rsidRPr="00C0193A">
        <w:rPr>
          <w:rFonts w:ascii="Times New Roman" w:eastAsia="Times New Roman" w:hAnsi="Times New Roman" w:cs="Times New Roman"/>
          <w:bCs/>
          <w:lang w:eastAsia="pl-PL"/>
        </w:rPr>
        <w:t>ochrony obiektów historycznych</w:t>
      </w:r>
    </w:p>
    <w:p w14:paraId="1D4E1B82" w14:textId="2A455719" w:rsidR="005B3503" w:rsidRPr="00C0193A" w:rsidRDefault="009C4193" w:rsidP="002502B1">
      <w:pPr>
        <w:pStyle w:val="Normalny1"/>
        <w:spacing w:after="0"/>
        <w:jc w:val="both"/>
        <w:rPr>
          <w:rFonts w:ascii="Times New Roman" w:hAnsi="Times New Roman" w:cs="Times New Roman"/>
        </w:rPr>
      </w:pPr>
      <w:r w:rsidRPr="00C0193A">
        <w:rPr>
          <w:rFonts w:ascii="Times New Roman" w:hAnsi="Times New Roman" w:cs="Times New Roman"/>
        </w:rPr>
        <w:t>45453100-8 – Roboty renowacyjne</w:t>
      </w:r>
    </w:p>
    <w:p w14:paraId="412B2409" w14:textId="556F8EE9" w:rsidR="009C4193" w:rsidRDefault="009C4193" w:rsidP="002502B1">
      <w:pPr>
        <w:pStyle w:val="Normalny1"/>
        <w:spacing w:after="0"/>
        <w:jc w:val="both"/>
        <w:rPr>
          <w:rFonts w:ascii="Times New Roman" w:hAnsi="Times New Roman" w:cs="Times New Roman"/>
        </w:rPr>
      </w:pPr>
      <w:r w:rsidRPr="00C0193A">
        <w:rPr>
          <w:rFonts w:ascii="Times New Roman" w:hAnsi="Times New Roman" w:cs="Times New Roman"/>
        </w:rPr>
        <w:t>45212360-7 – Roboty budowlane w zakresie obiektów sakralnych</w:t>
      </w:r>
    </w:p>
    <w:p w14:paraId="20F42452" w14:textId="77777777" w:rsidR="00A4734B" w:rsidRDefault="00A4734B" w:rsidP="002502B1">
      <w:pPr>
        <w:pStyle w:val="Normalny1"/>
        <w:spacing w:after="0"/>
        <w:jc w:val="both"/>
        <w:rPr>
          <w:rFonts w:ascii="Times New Roman" w:hAnsi="Times New Roman" w:cs="Times New Roman"/>
        </w:rPr>
      </w:pPr>
    </w:p>
    <w:p w14:paraId="26C303EC" w14:textId="77777777" w:rsidR="00A4734B" w:rsidRDefault="00A4734B" w:rsidP="00A4734B">
      <w:pPr>
        <w:widowControl w:val="0"/>
        <w:jc w:val="both"/>
        <w:rPr>
          <w:szCs w:val="24"/>
        </w:rPr>
      </w:pPr>
      <w:bookmarkStart w:id="0" w:name="_Hlk127515940"/>
      <w:r w:rsidRPr="0016245C">
        <w:rPr>
          <w:b/>
          <w:szCs w:val="24"/>
        </w:rPr>
        <w:t>Zamawiający nie dopuszcza składania ofert częściowych</w:t>
      </w:r>
      <w:bookmarkEnd w:id="0"/>
      <w:r w:rsidRPr="0016245C">
        <w:rPr>
          <w:szCs w:val="24"/>
        </w:rPr>
        <w:t>.</w:t>
      </w:r>
    </w:p>
    <w:p w14:paraId="227A4A88" w14:textId="77777777" w:rsidR="00A4734B" w:rsidRPr="0016245C" w:rsidRDefault="00A4734B" w:rsidP="00A4734B">
      <w:pPr>
        <w:autoSpaceDE w:val="0"/>
        <w:autoSpaceDN w:val="0"/>
        <w:adjustRightInd w:val="0"/>
        <w:jc w:val="both"/>
        <w:rPr>
          <w:rFonts w:eastAsia="Calibri"/>
          <w:color w:val="000000"/>
          <w:szCs w:val="24"/>
        </w:rPr>
      </w:pPr>
      <w:r w:rsidRPr="0016245C">
        <w:rPr>
          <w:rFonts w:eastAsia="Calibri"/>
          <w:color w:val="000000"/>
          <w:szCs w:val="24"/>
        </w:rPr>
        <w:t xml:space="preserve">Podział zamówienia na części prowadziłby do powstania następujących </w:t>
      </w:r>
      <w:proofErr w:type="spellStart"/>
      <w:r w:rsidRPr="0016245C">
        <w:rPr>
          <w:rFonts w:eastAsia="Calibri"/>
          <w:color w:val="000000"/>
          <w:szCs w:val="24"/>
        </w:rPr>
        <w:t>ryzyk</w:t>
      </w:r>
      <w:proofErr w:type="spellEnd"/>
      <w:r w:rsidRPr="0016245C">
        <w:rPr>
          <w:rFonts w:eastAsia="Calibri"/>
          <w:color w:val="000000"/>
          <w:szCs w:val="24"/>
        </w:rPr>
        <w:t xml:space="preserve">: </w:t>
      </w:r>
    </w:p>
    <w:p w14:paraId="4889F60F" w14:textId="77777777" w:rsidR="00A4734B" w:rsidRDefault="00A4734B" w:rsidP="0095702B">
      <w:pPr>
        <w:pStyle w:val="Akapitzlist"/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 xml:space="preserve">Dopuszczenie do wykonywania usługi więcej niż jednego wykonawcy mogłoby spowodować utrudnienie i </w:t>
      </w:r>
      <w:r w:rsidRPr="0016245C">
        <w:rPr>
          <w:rFonts w:eastAsia="Calibri"/>
          <w:color w:val="000000"/>
          <w:szCs w:val="24"/>
        </w:rPr>
        <w:t xml:space="preserve"> weryfikowanie prawidłowości realizacji </w:t>
      </w:r>
      <w:r>
        <w:rPr>
          <w:rFonts w:eastAsia="Calibri"/>
          <w:color w:val="000000"/>
          <w:szCs w:val="24"/>
        </w:rPr>
        <w:t>zamówienia</w:t>
      </w:r>
      <w:r w:rsidRPr="0016245C">
        <w:rPr>
          <w:rFonts w:eastAsia="Calibri"/>
          <w:color w:val="000000"/>
          <w:szCs w:val="24"/>
        </w:rPr>
        <w:t xml:space="preserve">, odrębne ich rozliczanie, odrębne odbiory, rozwiązywanie problematycznych zagadnień pochodzących z różnych źródeł i zgłaszanych przez różne podmioty, pośredniczenie w rozwiązywaniu potencjalnych sporów pomiędzy Wykonawcami, a dodatkowo koordynowanie działań kilku Wykonawców pracujących jednocześnie, </w:t>
      </w:r>
    </w:p>
    <w:p w14:paraId="51222A71" w14:textId="7AAA193C" w:rsidR="00A4734B" w:rsidRPr="00A4734B" w:rsidRDefault="00A4734B" w:rsidP="0095702B">
      <w:pPr>
        <w:pStyle w:val="Akapitzlist"/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color w:val="000000"/>
          <w:szCs w:val="24"/>
        </w:rPr>
      </w:pPr>
      <w:r w:rsidRPr="0016245C">
        <w:rPr>
          <w:rFonts w:eastAsia="Calibri"/>
          <w:color w:val="000000"/>
          <w:szCs w:val="24"/>
        </w:rPr>
        <w:t xml:space="preserve">podział zamówienia na części wpłynąłby na zwiększenie kosztów realizacji zamówienia, ponieważ każdy z Wykonawców zobowiązany byłby (osobno) do organizacji własnego </w:t>
      </w:r>
      <w:r w:rsidR="00333F54">
        <w:rPr>
          <w:rFonts w:eastAsia="Calibri"/>
          <w:color w:val="000000"/>
          <w:szCs w:val="24"/>
        </w:rPr>
        <w:t>zaplecza budowy</w:t>
      </w:r>
      <w:r w:rsidRPr="0016245C">
        <w:rPr>
          <w:rFonts w:eastAsia="Calibri"/>
          <w:color w:val="000000"/>
          <w:szCs w:val="24"/>
        </w:rPr>
        <w:t xml:space="preserve"> i poniesienia kosztów organizacji </w:t>
      </w:r>
      <w:r>
        <w:rPr>
          <w:rFonts w:eastAsia="Calibri"/>
          <w:color w:val="000000"/>
          <w:szCs w:val="24"/>
        </w:rPr>
        <w:t>pracy</w:t>
      </w:r>
      <w:r w:rsidRPr="0016245C">
        <w:rPr>
          <w:rFonts w:eastAsia="Calibri"/>
          <w:color w:val="000000"/>
          <w:szCs w:val="24"/>
        </w:rPr>
        <w:t>.</w:t>
      </w:r>
    </w:p>
    <w:p w14:paraId="2205815B" w14:textId="77777777" w:rsidR="009C4193" w:rsidRDefault="009C4193" w:rsidP="00143A34">
      <w:pPr>
        <w:widowControl w:val="0"/>
        <w:jc w:val="both"/>
        <w:rPr>
          <w:b/>
          <w:color w:val="000000" w:themeColor="text1"/>
          <w:szCs w:val="24"/>
        </w:rPr>
      </w:pPr>
    </w:p>
    <w:p w14:paraId="3C5634E1" w14:textId="77777777" w:rsidR="003A0AE9" w:rsidRPr="00B109FB" w:rsidRDefault="003A0AE9" w:rsidP="00143A34">
      <w:pPr>
        <w:widowControl w:val="0"/>
        <w:jc w:val="both"/>
        <w:rPr>
          <w:b/>
          <w:color w:val="000000" w:themeColor="text1"/>
          <w:szCs w:val="24"/>
        </w:rPr>
      </w:pPr>
      <w:r w:rsidRPr="00B109FB">
        <w:rPr>
          <w:b/>
          <w:color w:val="000000" w:themeColor="text1"/>
          <w:szCs w:val="24"/>
        </w:rPr>
        <w:t>CZĘŚĆ II</w:t>
      </w:r>
    </w:p>
    <w:p w14:paraId="52377820" w14:textId="77777777" w:rsidR="003A0AE9" w:rsidRPr="00B109FB" w:rsidRDefault="003A0AE9" w:rsidP="00143A34">
      <w:pPr>
        <w:widowControl w:val="0"/>
        <w:rPr>
          <w:b/>
          <w:szCs w:val="24"/>
        </w:rPr>
      </w:pPr>
      <w:r w:rsidRPr="00B109FB">
        <w:rPr>
          <w:b/>
          <w:szCs w:val="24"/>
        </w:rPr>
        <w:t>TRYB UDZIELENIA ZAMÓWIENIA</w:t>
      </w:r>
    </w:p>
    <w:p w14:paraId="35083C0B" w14:textId="77777777" w:rsidR="003A0AE9" w:rsidRPr="00B109FB" w:rsidRDefault="003A0AE9" w:rsidP="00143A34">
      <w:pPr>
        <w:widowControl w:val="0"/>
        <w:jc w:val="both"/>
        <w:rPr>
          <w:szCs w:val="24"/>
        </w:rPr>
      </w:pPr>
    </w:p>
    <w:p w14:paraId="17F4325D" w14:textId="38B1F706" w:rsidR="003A0AE9" w:rsidRPr="00B109FB" w:rsidRDefault="003A0AE9" w:rsidP="00143A34">
      <w:pPr>
        <w:widowControl w:val="0"/>
        <w:jc w:val="both"/>
        <w:rPr>
          <w:szCs w:val="24"/>
        </w:rPr>
      </w:pPr>
      <w:r w:rsidRPr="00B109FB">
        <w:rPr>
          <w:szCs w:val="24"/>
        </w:rPr>
        <w:t xml:space="preserve">Postępowanie prowadzone jest w trybie </w:t>
      </w:r>
      <w:r w:rsidR="00C0193A">
        <w:rPr>
          <w:szCs w:val="24"/>
        </w:rPr>
        <w:t>konkurencyjnym</w:t>
      </w:r>
      <w:r w:rsidR="005B76F0" w:rsidRPr="00B109FB">
        <w:rPr>
          <w:szCs w:val="24"/>
        </w:rPr>
        <w:t>.</w:t>
      </w:r>
      <w:r w:rsidRPr="00B109FB">
        <w:rPr>
          <w:szCs w:val="24"/>
        </w:rPr>
        <w:t xml:space="preserve"> </w:t>
      </w:r>
    </w:p>
    <w:p w14:paraId="348FC61B" w14:textId="77777777" w:rsidR="003A0AE9" w:rsidRPr="00B109FB" w:rsidRDefault="003A0AE9" w:rsidP="00143A34">
      <w:pPr>
        <w:pStyle w:val="Tekstpodstawowy31"/>
        <w:widowControl w:val="0"/>
        <w:rPr>
          <w:szCs w:val="24"/>
        </w:rPr>
      </w:pPr>
    </w:p>
    <w:p w14:paraId="0AAFD2C1" w14:textId="4D2ABA32" w:rsidR="003A0AE9" w:rsidRPr="00B109FB" w:rsidRDefault="003A0AE9" w:rsidP="00143A34">
      <w:pPr>
        <w:widowControl w:val="0"/>
        <w:jc w:val="both"/>
        <w:rPr>
          <w:b/>
          <w:szCs w:val="24"/>
        </w:rPr>
      </w:pPr>
      <w:r w:rsidRPr="00B109FB">
        <w:rPr>
          <w:b/>
          <w:szCs w:val="24"/>
        </w:rPr>
        <w:t xml:space="preserve">CZĘŚĆ </w:t>
      </w:r>
      <w:r w:rsidR="002502B1" w:rsidRPr="00B109FB">
        <w:rPr>
          <w:b/>
          <w:szCs w:val="24"/>
        </w:rPr>
        <w:t>III</w:t>
      </w:r>
    </w:p>
    <w:p w14:paraId="1634DA88" w14:textId="77777777" w:rsidR="003A0AE9" w:rsidRPr="00B109FB" w:rsidRDefault="003A0AE9" w:rsidP="00143A34">
      <w:pPr>
        <w:widowControl w:val="0"/>
        <w:rPr>
          <w:szCs w:val="24"/>
        </w:rPr>
      </w:pPr>
      <w:r w:rsidRPr="00B109FB">
        <w:rPr>
          <w:b/>
          <w:szCs w:val="24"/>
        </w:rPr>
        <w:t>TERMIN WYKONANIA ZAMÓWIENIA</w:t>
      </w:r>
    </w:p>
    <w:p w14:paraId="04B05187" w14:textId="77777777" w:rsidR="003A0AE9" w:rsidRPr="00B109FB" w:rsidRDefault="003A0AE9" w:rsidP="00143A34">
      <w:pPr>
        <w:pStyle w:val="Tekstpodstawowy31"/>
        <w:widowControl w:val="0"/>
        <w:rPr>
          <w:szCs w:val="24"/>
        </w:rPr>
      </w:pPr>
    </w:p>
    <w:p w14:paraId="7B344B68" w14:textId="7B87BC81" w:rsidR="003A0AE9" w:rsidRPr="00B109FB" w:rsidRDefault="003A0AE9" w:rsidP="00143A34">
      <w:pPr>
        <w:pStyle w:val="Tekstpodstawowy31"/>
        <w:widowControl w:val="0"/>
        <w:rPr>
          <w:szCs w:val="24"/>
        </w:rPr>
      </w:pPr>
      <w:r w:rsidRPr="00B109FB">
        <w:rPr>
          <w:szCs w:val="24"/>
        </w:rPr>
        <w:t xml:space="preserve">Zamówienie </w:t>
      </w:r>
      <w:r w:rsidR="0043242D">
        <w:rPr>
          <w:szCs w:val="24"/>
        </w:rPr>
        <w:t xml:space="preserve">powinno </w:t>
      </w:r>
      <w:r w:rsidR="00C0193A">
        <w:rPr>
          <w:szCs w:val="24"/>
        </w:rPr>
        <w:t>zosta</w:t>
      </w:r>
      <w:r w:rsidR="0043242D">
        <w:rPr>
          <w:szCs w:val="24"/>
        </w:rPr>
        <w:t>ć</w:t>
      </w:r>
      <w:r w:rsidR="00C0193A">
        <w:rPr>
          <w:szCs w:val="24"/>
        </w:rPr>
        <w:t xml:space="preserve"> wykonane </w:t>
      </w:r>
      <w:r w:rsidR="00C0193A" w:rsidRPr="0025012D">
        <w:rPr>
          <w:szCs w:val="24"/>
        </w:rPr>
        <w:t xml:space="preserve">w terminie </w:t>
      </w:r>
      <w:r w:rsidR="0025012D">
        <w:rPr>
          <w:szCs w:val="24"/>
        </w:rPr>
        <w:t>do dnia 31.12.2025 r.</w:t>
      </w:r>
      <w:r w:rsidR="00C83B71" w:rsidRPr="00B109FB">
        <w:rPr>
          <w:szCs w:val="24"/>
        </w:rPr>
        <w:t xml:space="preserve"> </w:t>
      </w:r>
    </w:p>
    <w:p w14:paraId="31C9044E" w14:textId="77777777" w:rsidR="00E268B1" w:rsidRPr="00B109FB" w:rsidRDefault="00E268B1" w:rsidP="00143A34">
      <w:pPr>
        <w:pStyle w:val="Tekstpodstawowy31"/>
        <w:widowControl w:val="0"/>
        <w:rPr>
          <w:szCs w:val="24"/>
        </w:rPr>
      </w:pPr>
    </w:p>
    <w:p w14:paraId="7D99AAE1" w14:textId="7B35ED12" w:rsidR="003A0AE9" w:rsidRPr="00B109FB" w:rsidRDefault="003A0AE9" w:rsidP="00143A34">
      <w:pPr>
        <w:widowControl w:val="0"/>
        <w:jc w:val="both"/>
        <w:rPr>
          <w:b/>
          <w:szCs w:val="24"/>
        </w:rPr>
      </w:pPr>
      <w:r w:rsidRPr="00B109FB">
        <w:rPr>
          <w:b/>
          <w:szCs w:val="24"/>
        </w:rPr>
        <w:t xml:space="preserve">CZĘŚĆ </w:t>
      </w:r>
      <w:r w:rsidR="002502B1" w:rsidRPr="00B109FB">
        <w:rPr>
          <w:b/>
          <w:szCs w:val="24"/>
        </w:rPr>
        <w:t>I</w:t>
      </w:r>
      <w:r w:rsidRPr="00B109FB">
        <w:rPr>
          <w:b/>
          <w:szCs w:val="24"/>
        </w:rPr>
        <w:t>V</w:t>
      </w:r>
    </w:p>
    <w:p w14:paraId="0B3D717A" w14:textId="6E7CD5B5" w:rsidR="003A0AE9" w:rsidRPr="00B109FB" w:rsidRDefault="003A0AE9" w:rsidP="00143A34">
      <w:pPr>
        <w:pStyle w:val="Tekstpodstawowy31"/>
        <w:widowControl w:val="0"/>
        <w:jc w:val="left"/>
        <w:rPr>
          <w:rFonts w:eastAsia="Times"/>
          <w:b/>
          <w:szCs w:val="24"/>
        </w:rPr>
      </w:pPr>
      <w:r w:rsidRPr="00B109FB">
        <w:rPr>
          <w:b/>
          <w:szCs w:val="24"/>
        </w:rPr>
        <w:t>INFORMACJA O WARUNKACH UDZIAŁU W POSTĘPOWANIU ORAZ PODSTAWY WYKLUCZENIA</w:t>
      </w:r>
    </w:p>
    <w:p w14:paraId="187C9EA2" w14:textId="78AA80EE" w:rsidR="00370C8D" w:rsidRDefault="00370C8D" w:rsidP="00143A34">
      <w:pPr>
        <w:tabs>
          <w:tab w:val="right" w:leader="underscore" w:pos="9072"/>
        </w:tabs>
        <w:jc w:val="both"/>
        <w:rPr>
          <w:szCs w:val="24"/>
        </w:rPr>
      </w:pPr>
      <w:r w:rsidRPr="00A019C3">
        <w:rPr>
          <w:szCs w:val="24"/>
        </w:rPr>
        <w:t>O udzielenie zamówienia może ubiegać się Wykonawca, który:</w:t>
      </w:r>
    </w:p>
    <w:p w14:paraId="64E51E5A" w14:textId="7A89A806" w:rsidR="002E61AC" w:rsidRPr="000F61E3" w:rsidRDefault="002E61AC" w:rsidP="002E61AC">
      <w:pPr>
        <w:widowControl w:val="0"/>
        <w:numPr>
          <w:ilvl w:val="0"/>
          <w:numId w:val="11"/>
        </w:numPr>
        <w:suppressAutoHyphens/>
        <w:jc w:val="both"/>
        <w:rPr>
          <w:szCs w:val="24"/>
        </w:rPr>
      </w:pPr>
      <w:r w:rsidRPr="000F61E3">
        <w:rPr>
          <w:szCs w:val="24"/>
        </w:rPr>
        <w:t xml:space="preserve">w okresie ostatnich sześciu lat </w:t>
      </w:r>
      <w:r w:rsidR="0043242D">
        <w:rPr>
          <w:szCs w:val="24"/>
        </w:rPr>
        <w:t xml:space="preserve">wykonał należycie </w:t>
      </w:r>
      <w:r w:rsidRPr="000F61E3">
        <w:rPr>
          <w:szCs w:val="24"/>
        </w:rPr>
        <w:t>co najmniej jedną robotę budowlaną polegającą na renowacji lub konserwacji</w:t>
      </w:r>
      <w:r w:rsidR="00C52D85">
        <w:rPr>
          <w:szCs w:val="24"/>
        </w:rPr>
        <w:t xml:space="preserve"> obiektu</w:t>
      </w:r>
      <w:r w:rsidRPr="000F61E3">
        <w:rPr>
          <w:szCs w:val="24"/>
        </w:rPr>
        <w:t xml:space="preserve"> zabytkowego (</w:t>
      </w:r>
      <w:r w:rsidRPr="000F61E3">
        <w:rPr>
          <w:i/>
          <w:iCs/>
          <w:w w:val="95"/>
          <w:szCs w:val="24"/>
        </w:rPr>
        <w:t>wpisanego do rejestru zabytków)</w:t>
      </w:r>
      <w:r>
        <w:rPr>
          <w:szCs w:val="24"/>
        </w:rPr>
        <w:t xml:space="preserve"> </w:t>
      </w:r>
      <w:r w:rsidRPr="000F61E3">
        <w:rPr>
          <w:szCs w:val="24"/>
        </w:rPr>
        <w:t xml:space="preserve">o wartości robót co najmniej </w:t>
      </w:r>
      <w:r w:rsidR="00DC0435">
        <w:rPr>
          <w:szCs w:val="24"/>
        </w:rPr>
        <w:t>160 </w:t>
      </w:r>
      <w:r w:rsidRPr="000F61E3">
        <w:rPr>
          <w:szCs w:val="24"/>
        </w:rPr>
        <w:t>000</w:t>
      </w:r>
      <w:r w:rsidR="00DC0435">
        <w:rPr>
          <w:szCs w:val="24"/>
        </w:rPr>
        <w:t>,00</w:t>
      </w:r>
      <w:r w:rsidRPr="000F61E3">
        <w:rPr>
          <w:szCs w:val="24"/>
        </w:rPr>
        <w:t xml:space="preserve"> zł brutto.</w:t>
      </w:r>
    </w:p>
    <w:p w14:paraId="54658152" w14:textId="37F239DF" w:rsidR="00DC0435" w:rsidRPr="000F61E3" w:rsidRDefault="00DC0435" w:rsidP="00DC0435">
      <w:pPr>
        <w:widowControl w:val="0"/>
        <w:numPr>
          <w:ilvl w:val="0"/>
          <w:numId w:val="11"/>
        </w:numPr>
        <w:suppressAutoHyphens/>
        <w:jc w:val="both"/>
        <w:rPr>
          <w:szCs w:val="24"/>
        </w:rPr>
      </w:pPr>
      <w:r w:rsidRPr="000F61E3">
        <w:rPr>
          <w:szCs w:val="24"/>
        </w:rPr>
        <w:t xml:space="preserve">w okresie ostatnich </w:t>
      </w:r>
      <w:r>
        <w:rPr>
          <w:szCs w:val="24"/>
        </w:rPr>
        <w:t>sześciu</w:t>
      </w:r>
      <w:r w:rsidRPr="000F61E3">
        <w:rPr>
          <w:szCs w:val="24"/>
        </w:rPr>
        <w:t xml:space="preserve"> lat </w:t>
      </w:r>
      <w:r w:rsidR="00592A26">
        <w:rPr>
          <w:szCs w:val="24"/>
        </w:rPr>
        <w:t xml:space="preserve">wykonał należycie </w:t>
      </w:r>
      <w:r w:rsidRPr="000F61E3">
        <w:rPr>
          <w:szCs w:val="24"/>
        </w:rPr>
        <w:t>co najmniej dwie roboty budowlane, z czego każda polegająca na wykonaniu tynków renowacyjnych wraz z konserwacją i renowacją ścian oraz odtworzeniem</w:t>
      </w:r>
      <w:r>
        <w:rPr>
          <w:szCs w:val="24"/>
        </w:rPr>
        <w:t xml:space="preserve"> </w:t>
      </w:r>
      <w:r w:rsidRPr="000F61E3">
        <w:rPr>
          <w:szCs w:val="24"/>
        </w:rPr>
        <w:t xml:space="preserve">dekoracyjnych form architektonicznych obiektu </w:t>
      </w:r>
      <w:r w:rsidRPr="000F61E3">
        <w:rPr>
          <w:iCs/>
          <w:szCs w:val="24"/>
        </w:rPr>
        <w:t>wpisanego do rejestru zabytków</w:t>
      </w:r>
      <w:r>
        <w:rPr>
          <w:iCs/>
          <w:szCs w:val="24"/>
        </w:rPr>
        <w:t xml:space="preserve"> </w:t>
      </w:r>
      <w:r w:rsidRPr="000F61E3">
        <w:rPr>
          <w:szCs w:val="24"/>
        </w:rPr>
        <w:t>o wartości robót co najmniej 80 000 zł brutto</w:t>
      </w:r>
      <w:r w:rsidR="00592A26">
        <w:rPr>
          <w:szCs w:val="24"/>
        </w:rPr>
        <w:t xml:space="preserve"> każda</w:t>
      </w:r>
      <w:r w:rsidRPr="000F61E3">
        <w:rPr>
          <w:szCs w:val="24"/>
        </w:rPr>
        <w:t>.</w:t>
      </w:r>
    </w:p>
    <w:p w14:paraId="5AB9DD7E" w14:textId="79EC71A9" w:rsidR="002E61AC" w:rsidRPr="00C52D85" w:rsidRDefault="002E61AC" w:rsidP="002E61AC">
      <w:pPr>
        <w:widowControl w:val="0"/>
        <w:numPr>
          <w:ilvl w:val="0"/>
          <w:numId w:val="11"/>
        </w:numPr>
        <w:suppressAutoHyphens/>
        <w:jc w:val="both"/>
        <w:rPr>
          <w:szCs w:val="24"/>
        </w:rPr>
      </w:pPr>
      <w:r w:rsidRPr="00C52D85">
        <w:rPr>
          <w:szCs w:val="24"/>
        </w:rPr>
        <w:t xml:space="preserve">w okresie ostatnich 6 lat </w:t>
      </w:r>
      <w:r w:rsidR="00592A26">
        <w:rPr>
          <w:szCs w:val="24"/>
        </w:rPr>
        <w:t xml:space="preserve">wykonał należycie </w:t>
      </w:r>
      <w:r w:rsidRPr="00C52D85">
        <w:rPr>
          <w:szCs w:val="24"/>
        </w:rPr>
        <w:t xml:space="preserve">co </w:t>
      </w:r>
      <w:r w:rsidR="00C52D85">
        <w:rPr>
          <w:szCs w:val="24"/>
        </w:rPr>
        <w:t>najmniej jedną</w:t>
      </w:r>
      <w:r w:rsidRPr="00C52D85">
        <w:rPr>
          <w:szCs w:val="24"/>
        </w:rPr>
        <w:t xml:space="preserve"> </w:t>
      </w:r>
      <w:r w:rsidR="00C52D85">
        <w:rPr>
          <w:szCs w:val="24"/>
        </w:rPr>
        <w:t xml:space="preserve">robotę polegającą </w:t>
      </w:r>
      <w:r w:rsidR="00C651BE">
        <w:rPr>
          <w:szCs w:val="24"/>
        </w:rPr>
        <w:t>na</w:t>
      </w:r>
      <w:r w:rsidR="0043242D" w:rsidRPr="000F61E3">
        <w:rPr>
          <w:szCs w:val="24"/>
        </w:rPr>
        <w:t xml:space="preserve"> remoncie dachu obiektu </w:t>
      </w:r>
      <w:r w:rsidR="0043242D">
        <w:rPr>
          <w:szCs w:val="24"/>
        </w:rPr>
        <w:t xml:space="preserve"> wpisanego </w:t>
      </w:r>
      <w:r w:rsidR="0043242D" w:rsidRPr="000F61E3">
        <w:rPr>
          <w:szCs w:val="24"/>
        </w:rPr>
        <w:t>do rejestru</w:t>
      </w:r>
      <w:r w:rsidR="0043242D">
        <w:rPr>
          <w:szCs w:val="24"/>
        </w:rPr>
        <w:t xml:space="preserve"> z</w:t>
      </w:r>
      <w:r w:rsidR="0043242D" w:rsidRPr="000F61E3">
        <w:rPr>
          <w:szCs w:val="24"/>
        </w:rPr>
        <w:t>a</w:t>
      </w:r>
      <w:r w:rsidR="00C651BE">
        <w:rPr>
          <w:szCs w:val="24"/>
        </w:rPr>
        <w:t>bytków o wartości co najmniej 8</w:t>
      </w:r>
      <w:r w:rsidR="0043242D" w:rsidRPr="000F61E3">
        <w:rPr>
          <w:szCs w:val="24"/>
        </w:rPr>
        <w:t>0</w:t>
      </w:r>
      <w:r w:rsidR="00C651BE">
        <w:rPr>
          <w:szCs w:val="24"/>
        </w:rPr>
        <w:t xml:space="preserve"> 000,00 </w:t>
      </w:r>
      <w:r w:rsidR="0043242D" w:rsidRPr="000F61E3">
        <w:rPr>
          <w:szCs w:val="24"/>
        </w:rPr>
        <w:t>zł brutto</w:t>
      </w:r>
      <w:r w:rsidRPr="00C52D85">
        <w:rPr>
          <w:szCs w:val="24"/>
        </w:rPr>
        <w:t xml:space="preserve"> </w:t>
      </w:r>
    </w:p>
    <w:p w14:paraId="2B6E8776" w14:textId="53732673" w:rsidR="004547C8" w:rsidRPr="004547C8" w:rsidRDefault="009743F3" w:rsidP="0095702B">
      <w:pPr>
        <w:widowControl w:val="0"/>
        <w:numPr>
          <w:ilvl w:val="0"/>
          <w:numId w:val="11"/>
        </w:numPr>
        <w:suppressAutoHyphens/>
        <w:jc w:val="both"/>
        <w:rPr>
          <w:szCs w:val="24"/>
        </w:rPr>
      </w:pPr>
      <w:r>
        <w:t>dy</w:t>
      </w:r>
      <w:r w:rsidR="006D5002">
        <w:t>sponuje osob</w:t>
      </w:r>
      <w:r w:rsidR="008B4304">
        <w:t>ami</w:t>
      </w:r>
      <w:r>
        <w:t xml:space="preserve"> </w:t>
      </w:r>
      <w:r w:rsidR="006D5002">
        <w:t>posiadając</w:t>
      </w:r>
      <w:r w:rsidR="008B4304">
        <w:t>ymi</w:t>
      </w:r>
      <w:r w:rsidR="006D5002">
        <w:t xml:space="preserve"> </w:t>
      </w:r>
      <w:r>
        <w:t>uprawnienia budowlane (na równi z uprawnieniami budowlanymi traktuje się decyzję o uznaniu kwalifikacji zawodowych obywateli państw członkowskich w rozumieniu przepisów ustawy z dnia 15 grudnia 2000 r. o samorządach zawodowych architektów oraz inżynierów budownictwa (Dz. U. z 20</w:t>
      </w:r>
      <w:r w:rsidR="006D5002">
        <w:t>23</w:t>
      </w:r>
      <w:r>
        <w:t xml:space="preserve"> r. poz. </w:t>
      </w:r>
      <w:r w:rsidR="006D5002">
        <w:t>551</w:t>
      </w:r>
      <w:r>
        <w:t xml:space="preserve">) do kierowania robotami budowlanymi </w:t>
      </w:r>
      <w:r w:rsidR="004547C8">
        <w:t>w następującej specjalności:</w:t>
      </w:r>
    </w:p>
    <w:p w14:paraId="4A4F73C9" w14:textId="77777777" w:rsidR="004547C8" w:rsidRPr="00AD53C5" w:rsidRDefault="004547C8" w:rsidP="0095702B">
      <w:pPr>
        <w:pStyle w:val="Akapitzlist"/>
        <w:widowControl w:val="0"/>
        <w:numPr>
          <w:ilvl w:val="0"/>
          <w:numId w:val="20"/>
        </w:numPr>
        <w:suppressAutoHyphens/>
        <w:jc w:val="both"/>
        <w:rPr>
          <w:iCs/>
          <w:szCs w:val="24"/>
        </w:rPr>
      </w:pPr>
      <w:r w:rsidRPr="00AD53C5">
        <w:rPr>
          <w:iCs/>
          <w:szCs w:val="24"/>
        </w:rPr>
        <w:t xml:space="preserve">konstrukcyjno-budowlanej, </w:t>
      </w:r>
    </w:p>
    <w:p w14:paraId="0B2D83F3" w14:textId="41B94A28" w:rsidR="006D5002" w:rsidRPr="009F302A" w:rsidRDefault="006D5002" w:rsidP="009F302A">
      <w:pPr>
        <w:widowControl w:val="0"/>
        <w:suppressAutoHyphens/>
        <w:ind w:left="360"/>
        <w:jc w:val="both"/>
        <w:rPr>
          <w:iCs/>
        </w:rPr>
      </w:pPr>
      <w:r w:rsidRPr="00AD53C5">
        <w:rPr>
          <w:bCs/>
          <w:szCs w:val="24"/>
        </w:rPr>
        <w:t>posiadającą minimum</w:t>
      </w:r>
      <w:r w:rsidRPr="009F302A">
        <w:rPr>
          <w:bCs/>
          <w:szCs w:val="24"/>
        </w:rPr>
        <w:t xml:space="preserve"> 5 letnie doświadczenie przy budynkach zabytkowych</w:t>
      </w:r>
      <w:r w:rsidR="009F302A">
        <w:rPr>
          <w:bCs/>
          <w:szCs w:val="24"/>
        </w:rPr>
        <w:t>,</w:t>
      </w:r>
    </w:p>
    <w:p w14:paraId="7803234F" w14:textId="6519CF84" w:rsidR="004547C8" w:rsidRPr="00AF0B83" w:rsidRDefault="004547C8" w:rsidP="004547C8">
      <w:pPr>
        <w:widowControl w:val="0"/>
        <w:suppressAutoHyphens/>
        <w:ind w:left="360"/>
        <w:jc w:val="both"/>
        <w:rPr>
          <w:szCs w:val="24"/>
        </w:rPr>
      </w:pPr>
      <w:r>
        <w:rPr>
          <w:iCs/>
        </w:rPr>
        <w:t>wpisaną na listę członków właściwej izby samorządu zawodowego,</w:t>
      </w:r>
    </w:p>
    <w:p w14:paraId="7581017D" w14:textId="08C26AA2" w:rsidR="004547C8" w:rsidRDefault="00AF0B83" w:rsidP="0095702B">
      <w:pPr>
        <w:widowControl w:val="0"/>
        <w:numPr>
          <w:ilvl w:val="0"/>
          <w:numId w:val="11"/>
        </w:numPr>
        <w:suppressAutoHyphens/>
        <w:jc w:val="both"/>
        <w:rPr>
          <w:szCs w:val="24"/>
        </w:rPr>
      </w:pPr>
      <w:r>
        <w:t xml:space="preserve">dysponuje co najmniej jedną osobą, która będzie odpowiedzialna za kierowanie pracami konserwatorskimi </w:t>
      </w:r>
      <w:r w:rsidR="009743F3" w:rsidRPr="00966FF7">
        <w:rPr>
          <w:bCs/>
          <w:szCs w:val="24"/>
        </w:rPr>
        <w:t xml:space="preserve">spełniającą wymogi określone w art. 37a ustawy z dnia 23 lipca 2003 r. </w:t>
      </w:r>
      <w:r w:rsidR="009743F3" w:rsidRPr="00966FF7">
        <w:rPr>
          <w:rFonts w:eastAsiaTheme="minorHAnsi"/>
          <w:color w:val="000000"/>
          <w:szCs w:val="24"/>
          <w:lang w:eastAsia="en-US"/>
        </w:rPr>
        <w:t xml:space="preserve"> </w:t>
      </w:r>
      <w:r w:rsidR="009743F3" w:rsidRPr="00966FF7">
        <w:rPr>
          <w:rFonts w:eastAsiaTheme="minorHAnsi"/>
          <w:bCs/>
          <w:color w:val="000000"/>
          <w:szCs w:val="24"/>
          <w:lang w:eastAsia="en-US"/>
        </w:rPr>
        <w:t>o ochronie zabytków i opiece nad</w:t>
      </w:r>
      <w:r w:rsidR="009743F3" w:rsidRPr="00966FF7">
        <w:rPr>
          <w:bCs/>
          <w:szCs w:val="24"/>
        </w:rPr>
        <w:t xml:space="preserve"> </w:t>
      </w:r>
      <w:r w:rsidR="009743F3" w:rsidRPr="00966FF7">
        <w:rPr>
          <w:rFonts w:eastAsiaTheme="minorHAnsi"/>
          <w:bCs/>
          <w:color w:val="000000"/>
          <w:szCs w:val="24"/>
          <w:lang w:eastAsia="en-US"/>
        </w:rPr>
        <w:t xml:space="preserve">zabytkami </w:t>
      </w:r>
      <w:r w:rsidR="009743F3" w:rsidRPr="00966FF7">
        <w:rPr>
          <w:bCs/>
          <w:szCs w:val="24"/>
        </w:rPr>
        <w:t>(Dz. U. 202</w:t>
      </w:r>
      <w:r w:rsidR="005B47B5">
        <w:rPr>
          <w:bCs/>
          <w:szCs w:val="24"/>
        </w:rPr>
        <w:t>4</w:t>
      </w:r>
      <w:r w:rsidR="009743F3" w:rsidRPr="00966FF7">
        <w:rPr>
          <w:bCs/>
          <w:szCs w:val="24"/>
        </w:rPr>
        <w:t xml:space="preserve"> r. poz. </w:t>
      </w:r>
      <w:r w:rsidR="005B47B5">
        <w:rPr>
          <w:bCs/>
          <w:szCs w:val="24"/>
        </w:rPr>
        <w:t>1292</w:t>
      </w:r>
      <w:r w:rsidR="009743F3" w:rsidRPr="00966FF7">
        <w:rPr>
          <w:bCs/>
          <w:szCs w:val="24"/>
        </w:rPr>
        <w:t>)</w:t>
      </w:r>
      <w:r w:rsidR="00925009">
        <w:rPr>
          <w:bCs/>
          <w:szCs w:val="24"/>
        </w:rPr>
        <w:t>,</w:t>
      </w:r>
      <w:r w:rsidR="009743F3">
        <w:t xml:space="preserve"> </w:t>
      </w:r>
    </w:p>
    <w:p w14:paraId="7D1C7DCD" w14:textId="1A0EA329" w:rsidR="003A0AE9" w:rsidRPr="00437A11" w:rsidRDefault="003A0AE9" w:rsidP="0095702B">
      <w:pPr>
        <w:widowControl w:val="0"/>
        <w:numPr>
          <w:ilvl w:val="0"/>
          <w:numId w:val="11"/>
        </w:numPr>
        <w:suppressAutoHyphens/>
        <w:jc w:val="both"/>
        <w:rPr>
          <w:szCs w:val="24"/>
        </w:rPr>
      </w:pPr>
      <w:r w:rsidRPr="00437A11">
        <w:rPr>
          <w:szCs w:val="24"/>
        </w:rPr>
        <w:t xml:space="preserve">nie podlega wykluczeniu z postępowania o udzielenie zamówienia na podstawie </w:t>
      </w:r>
      <w:r w:rsidR="00246B20">
        <w:rPr>
          <w:szCs w:val="24"/>
        </w:rPr>
        <w:t>przesłanek, o których mowa w Załączniku 2</w:t>
      </w:r>
      <w:r w:rsidRPr="00437A11">
        <w:rPr>
          <w:szCs w:val="24"/>
        </w:rPr>
        <w:t>.</w:t>
      </w:r>
    </w:p>
    <w:p w14:paraId="49131E27" w14:textId="77777777" w:rsidR="003A0AE9" w:rsidRPr="00B109FB" w:rsidRDefault="003A0AE9" w:rsidP="00143A34">
      <w:pPr>
        <w:pStyle w:val="Tekstpodstawowy31"/>
        <w:widowControl w:val="0"/>
        <w:jc w:val="left"/>
        <w:rPr>
          <w:rFonts w:eastAsia="Times"/>
          <w:b/>
          <w:szCs w:val="24"/>
        </w:rPr>
      </w:pPr>
    </w:p>
    <w:p w14:paraId="7D78A198" w14:textId="49903801" w:rsidR="003A0AE9" w:rsidRPr="00B109FB" w:rsidRDefault="003A0AE9" w:rsidP="00143A34">
      <w:pPr>
        <w:widowControl w:val="0"/>
        <w:jc w:val="both"/>
        <w:rPr>
          <w:rFonts w:eastAsia="Times"/>
          <w:szCs w:val="24"/>
        </w:rPr>
      </w:pPr>
      <w:r w:rsidRPr="00B109FB">
        <w:rPr>
          <w:szCs w:val="24"/>
        </w:rPr>
        <w:t>Jeżeli Wykonawcy wspólnie ubiegają się o udzielenie zamówienia,</w:t>
      </w:r>
      <w:r w:rsidRPr="00B109FB">
        <w:rPr>
          <w:rFonts w:eastAsia="Times"/>
          <w:szCs w:val="24"/>
        </w:rPr>
        <w:t xml:space="preserve"> mogą polegać na doświadczeniu tego z Wykonawców, który wykona </w:t>
      </w:r>
      <w:r w:rsidR="00A4157F">
        <w:rPr>
          <w:rFonts w:eastAsia="Times"/>
          <w:szCs w:val="24"/>
        </w:rPr>
        <w:t>roboty</w:t>
      </w:r>
      <w:r w:rsidRPr="00B109FB">
        <w:rPr>
          <w:rFonts w:eastAsia="Times"/>
          <w:szCs w:val="24"/>
        </w:rPr>
        <w:t xml:space="preserve">, do realizacji których to doświadczenie jest wymagane. </w:t>
      </w:r>
      <w:r w:rsidRPr="00B109FB">
        <w:rPr>
          <w:szCs w:val="24"/>
        </w:rPr>
        <w:t>Warunek udziału w postępowaniu, o którym mowa w pkt 1</w:t>
      </w:r>
      <w:r w:rsidR="00B25C92">
        <w:rPr>
          <w:szCs w:val="24"/>
        </w:rPr>
        <w:t>-3</w:t>
      </w:r>
      <w:r w:rsidRPr="00B109FB">
        <w:rPr>
          <w:szCs w:val="24"/>
        </w:rPr>
        <w:t xml:space="preserve"> powinien zostać spełniony przez jednego Wykonawcę. </w:t>
      </w:r>
    </w:p>
    <w:p w14:paraId="17DC45D9" w14:textId="77777777" w:rsidR="003A0AE9" w:rsidRPr="00B109FB" w:rsidRDefault="003A0AE9" w:rsidP="00143A34">
      <w:pPr>
        <w:widowControl w:val="0"/>
        <w:jc w:val="both"/>
        <w:rPr>
          <w:szCs w:val="24"/>
        </w:rPr>
      </w:pPr>
    </w:p>
    <w:p w14:paraId="78705299" w14:textId="066AC83B" w:rsidR="009E689B" w:rsidRPr="00B109FB" w:rsidRDefault="003A0AE9" w:rsidP="00143A34">
      <w:pPr>
        <w:widowControl w:val="0"/>
        <w:jc w:val="both"/>
        <w:rPr>
          <w:rFonts w:eastAsia="Times"/>
          <w:szCs w:val="24"/>
        </w:rPr>
      </w:pPr>
      <w:r w:rsidRPr="00B109FB">
        <w:rPr>
          <w:szCs w:val="24"/>
        </w:rPr>
        <w:t>Jeżeli Wykonawca, w celu potwierdzenia spełniania warunków udziału w post</w:t>
      </w:r>
      <w:r w:rsidR="00337601" w:rsidRPr="00B109FB">
        <w:rPr>
          <w:szCs w:val="24"/>
        </w:rPr>
        <w:t xml:space="preserve">ępowaniu, o których mowa w pkt </w:t>
      </w:r>
      <w:r w:rsidR="00246B20">
        <w:rPr>
          <w:szCs w:val="24"/>
        </w:rPr>
        <w:t>1</w:t>
      </w:r>
      <w:r w:rsidR="00337601" w:rsidRPr="00B109FB">
        <w:rPr>
          <w:szCs w:val="24"/>
        </w:rPr>
        <w:t>-</w:t>
      </w:r>
      <w:r w:rsidR="00B25C92">
        <w:rPr>
          <w:szCs w:val="24"/>
        </w:rPr>
        <w:t>5</w:t>
      </w:r>
      <w:r w:rsidRPr="00B109FB">
        <w:rPr>
          <w:szCs w:val="24"/>
        </w:rPr>
        <w:t xml:space="preserve">, polega na zdolnościach </w:t>
      </w:r>
      <w:r w:rsidRPr="00B109FB">
        <w:rPr>
          <w:rFonts w:eastAsia="Times"/>
          <w:szCs w:val="24"/>
        </w:rPr>
        <w:t>podmiotów udostępniających zasoby</w:t>
      </w:r>
      <w:r w:rsidRPr="00B109FB">
        <w:rPr>
          <w:szCs w:val="24"/>
        </w:rPr>
        <w:t xml:space="preserve">, musi </w:t>
      </w:r>
      <w:r w:rsidRPr="00B109FB">
        <w:rPr>
          <w:b/>
          <w:szCs w:val="24"/>
        </w:rPr>
        <w:t xml:space="preserve">dołączyć do oferty </w:t>
      </w:r>
      <w:r w:rsidRPr="00B109FB">
        <w:rPr>
          <w:rFonts w:eastAsia="Times"/>
          <w:b/>
          <w:szCs w:val="24"/>
        </w:rPr>
        <w:t>zobowiązanie</w:t>
      </w:r>
      <w:r w:rsidRPr="00B109FB">
        <w:rPr>
          <w:rFonts w:eastAsia="Times"/>
          <w:szCs w:val="24"/>
        </w:rPr>
        <w:t xml:space="preserve"> podmiotu udostępniającego zasoby do oddania mu do dyspozycji niezbędnych zasobów na potrzeby realizacji zamówienia lub inny podmiotowy środek dowodowy potwierdzający, że Wykonawca realizując zamówienie, będzie dysponował niezbędnymi zasobami tych podmiotów.</w:t>
      </w:r>
    </w:p>
    <w:p w14:paraId="081D9D57" w14:textId="77777777" w:rsidR="004E047B" w:rsidRPr="00B109FB" w:rsidRDefault="004E047B" w:rsidP="00143A34">
      <w:pPr>
        <w:widowControl w:val="0"/>
        <w:jc w:val="both"/>
        <w:rPr>
          <w:rFonts w:eastAsia="Times"/>
          <w:szCs w:val="24"/>
        </w:rPr>
      </w:pPr>
    </w:p>
    <w:p w14:paraId="7A08EE0B" w14:textId="5F7ECBDD" w:rsidR="00A34F10" w:rsidRPr="00B109FB" w:rsidRDefault="00A34F10" w:rsidP="00143A3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napToGrid w:val="0"/>
        <w:spacing w:before="60" w:after="60"/>
        <w:jc w:val="both"/>
        <w:textDirection w:val="btLr"/>
        <w:textAlignment w:val="top"/>
        <w:outlineLvl w:val="0"/>
        <w:rPr>
          <w:rFonts w:eastAsia="Tahoma"/>
          <w:bCs/>
          <w:szCs w:val="24"/>
        </w:rPr>
      </w:pPr>
      <w:r w:rsidRPr="00B109FB">
        <w:rPr>
          <w:rFonts w:eastAsia="Tahoma"/>
          <w:b/>
          <w:bCs/>
          <w:szCs w:val="24"/>
        </w:rPr>
        <w:t>Z postępowania o udzielenie zamówienia wyklucza się Wykonawców</w:t>
      </w:r>
      <w:r w:rsidRPr="00B109FB">
        <w:rPr>
          <w:rFonts w:eastAsia="Tahoma"/>
          <w:bCs/>
          <w:szCs w:val="24"/>
        </w:rPr>
        <w:t xml:space="preserve">, w stosunku do których zachodzi którakolwiek z okoliczności wskazanych w </w:t>
      </w:r>
      <w:r w:rsidR="00CB6D78">
        <w:rPr>
          <w:rFonts w:eastAsia="Tahoma"/>
          <w:bCs/>
          <w:szCs w:val="24"/>
        </w:rPr>
        <w:t>Załączniku 2</w:t>
      </w:r>
      <w:r w:rsidRPr="00B109FB">
        <w:rPr>
          <w:rFonts w:eastAsia="Tahoma"/>
          <w:bCs/>
          <w:szCs w:val="24"/>
        </w:rPr>
        <w:t xml:space="preserve">. </w:t>
      </w:r>
    </w:p>
    <w:p w14:paraId="7A0B07E2" w14:textId="22139807" w:rsidR="004E047B" w:rsidRPr="00B109FB" w:rsidRDefault="00A34F10" w:rsidP="00143A34">
      <w:pPr>
        <w:widowControl w:val="0"/>
        <w:jc w:val="both"/>
        <w:rPr>
          <w:b/>
          <w:szCs w:val="24"/>
        </w:rPr>
      </w:pPr>
      <w:r w:rsidRPr="00B109FB">
        <w:rPr>
          <w:b/>
          <w:szCs w:val="24"/>
        </w:rPr>
        <w:t>Zamawiający wykluczy z udziału w postępowaniu Wykonawcę, w stosunku do którego zachodzi którakolwiek z okoliczności wskazanych w art. 7 ust</w:t>
      </w:r>
      <w:r w:rsidR="00997C3A">
        <w:rPr>
          <w:b/>
          <w:szCs w:val="24"/>
        </w:rPr>
        <w:t>.</w:t>
      </w:r>
      <w:r w:rsidRPr="00B109FB">
        <w:rPr>
          <w:b/>
          <w:szCs w:val="24"/>
        </w:rPr>
        <w:t xml:space="preserve"> 1 ustawy z dnia 13 kwietnia 2022r. o szczególnych rozwiązaniach w zakresie przeciwdziałania wspieraniu agresji na Ukrainę oraz służących ochronie bezpieczeństwa narodowego (Dz. U. 202</w:t>
      </w:r>
      <w:r w:rsidR="009F302A">
        <w:rPr>
          <w:b/>
          <w:szCs w:val="24"/>
        </w:rPr>
        <w:t xml:space="preserve">4 </w:t>
      </w:r>
      <w:r w:rsidRPr="00B109FB">
        <w:rPr>
          <w:b/>
          <w:szCs w:val="24"/>
        </w:rPr>
        <w:t xml:space="preserve">poz. </w:t>
      </w:r>
      <w:r w:rsidR="009F302A">
        <w:rPr>
          <w:b/>
          <w:szCs w:val="24"/>
        </w:rPr>
        <w:t>507</w:t>
      </w:r>
      <w:r w:rsidRPr="00B109FB">
        <w:rPr>
          <w:b/>
          <w:szCs w:val="24"/>
        </w:rPr>
        <w:t>)</w:t>
      </w:r>
      <w:r w:rsidRPr="00B109FB">
        <w:rPr>
          <w:szCs w:val="24"/>
        </w:rPr>
        <w:t>.</w:t>
      </w:r>
    </w:p>
    <w:p w14:paraId="25816EC4" w14:textId="77777777" w:rsidR="005B47B5" w:rsidRDefault="005B47B5" w:rsidP="00143A34">
      <w:pPr>
        <w:widowControl w:val="0"/>
        <w:jc w:val="both"/>
        <w:rPr>
          <w:b/>
          <w:szCs w:val="24"/>
        </w:rPr>
      </w:pPr>
    </w:p>
    <w:p w14:paraId="1DEF9DA4" w14:textId="5ED4D4BB" w:rsidR="00321A6E" w:rsidRPr="00B109FB" w:rsidRDefault="00321A6E" w:rsidP="00143A34">
      <w:pPr>
        <w:widowControl w:val="0"/>
        <w:jc w:val="both"/>
        <w:rPr>
          <w:b/>
          <w:szCs w:val="24"/>
        </w:rPr>
      </w:pPr>
      <w:r w:rsidRPr="00B109FB">
        <w:rPr>
          <w:b/>
          <w:szCs w:val="24"/>
        </w:rPr>
        <w:t>CZĘŚĆ V</w:t>
      </w:r>
    </w:p>
    <w:p w14:paraId="5DD378A3" w14:textId="58A008DA" w:rsidR="00246B20" w:rsidRDefault="00246B20" w:rsidP="00246B20">
      <w:pPr>
        <w:pStyle w:val="Tekstpodstawowy33"/>
        <w:jc w:val="left"/>
        <w:rPr>
          <w:b/>
        </w:rPr>
      </w:pPr>
      <w:r>
        <w:rPr>
          <w:b/>
        </w:rPr>
        <w:t xml:space="preserve">WYKAZ OŚWIADCZEŃ I DOKUMENTÓW, JAKIE MA DOSTARCZYĆ WYKONAWCA W CELU POTWIERDZENIA SPEŁNIANIA WARUNKÓW UDZIAŁU W POSTĘPOWANIU </w:t>
      </w:r>
      <w:r w:rsidRPr="00246B20">
        <w:rPr>
          <w:b/>
          <w:szCs w:val="24"/>
        </w:rPr>
        <w:t>ORAZ BRAKU PODSTAW WYKLUCZENIA</w:t>
      </w:r>
    </w:p>
    <w:p w14:paraId="14C7ED12" w14:textId="77777777" w:rsidR="00246B20" w:rsidRPr="00984CE9" w:rsidRDefault="00246B20" w:rsidP="00246B20">
      <w:pPr>
        <w:jc w:val="both"/>
        <w:rPr>
          <w:szCs w:val="24"/>
        </w:rPr>
      </w:pPr>
      <w:r w:rsidRPr="00984CE9">
        <w:rPr>
          <w:szCs w:val="24"/>
        </w:rPr>
        <w:t>Wykonawca powinien złożyć wraz z ofertą następujące oświadczenia</w:t>
      </w:r>
      <w:r>
        <w:rPr>
          <w:szCs w:val="24"/>
        </w:rPr>
        <w:t xml:space="preserve"> i dokumenty</w:t>
      </w:r>
      <w:r w:rsidRPr="00984CE9">
        <w:rPr>
          <w:szCs w:val="24"/>
        </w:rPr>
        <w:t>:</w:t>
      </w:r>
    </w:p>
    <w:p w14:paraId="75515E6B" w14:textId="64629657" w:rsidR="00246B20" w:rsidRPr="00A70389" w:rsidRDefault="00246B20" w:rsidP="0095702B">
      <w:pPr>
        <w:numPr>
          <w:ilvl w:val="0"/>
          <w:numId w:val="16"/>
        </w:numPr>
        <w:jc w:val="both"/>
        <w:rPr>
          <w:color w:val="000000"/>
          <w:szCs w:val="24"/>
        </w:rPr>
      </w:pPr>
      <w:r w:rsidRPr="00A70389">
        <w:rPr>
          <w:color w:val="000000"/>
          <w:szCs w:val="24"/>
        </w:rPr>
        <w:t xml:space="preserve">oświadczenie Wykonawcy o spełnianiu </w:t>
      </w:r>
      <w:r w:rsidR="00A70389" w:rsidRPr="00A70389">
        <w:rPr>
          <w:color w:val="000000"/>
          <w:szCs w:val="24"/>
        </w:rPr>
        <w:t xml:space="preserve">warunków udziału w postępowaniu oraz </w:t>
      </w:r>
      <w:r w:rsidRPr="00A70389">
        <w:rPr>
          <w:color w:val="000000"/>
          <w:szCs w:val="24"/>
        </w:rPr>
        <w:t>braku podstaw do wykluczenia na podstawie przesłanek</w:t>
      </w:r>
      <w:r w:rsidR="00997C3A">
        <w:rPr>
          <w:color w:val="000000"/>
          <w:szCs w:val="24"/>
        </w:rPr>
        <w:t xml:space="preserve">, o których mowa w Załączniku 2, </w:t>
      </w:r>
    </w:p>
    <w:p w14:paraId="127D5D35" w14:textId="24768D19" w:rsidR="00246B20" w:rsidRPr="00BA264E" w:rsidRDefault="00246B20" w:rsidP="0095702B">
      <w:pPr>
        <w:numPr>
          <w:ilvl w:val="0"/>
          <w:numId w:val="16"/>
        </w:numPr>
        <w:jc w:val="both"/>
        <w:rPr>
          <w:color w:val="000000"/>
          <w:szCs w:val="24"/>
        </w:rPr>
      </w:pPr>
      <w:r w:rsidRPr="00BA264E">
        <w:rPr>
          <w:szCs w:val="24"/>
        </w:rPr>
        <w:t xml:space="preserve">wykaz wykonanych </w:t>
      </w:r>
      <w:r w:rsidR="002B020E">
        <w:rPr>
          <w:szCs w:val="24"/>
        </w:rPr>
        <w:t>robót</w:t>
      </w:r>
      <w:r w:rsidRPr="00BA264E">
        <w:rPr>
          <w:szCs w:val="24"/>
        </w:rPr>
        <w:t xml:space="preserve"> w okresie ostatnich </w:t>
      </w:r>
      <w:r w:rsidR="00C52D85">
        <w:rPr>
          <w:szCs w:val="24"/>
        </w:rPr>
        <w:t>sześciu</w:t>
      </w:r>
      <w:r w:rsidRPr="00BA264E">
        <w:rPr>
          <w:szCs w:val="24"/>
        </w:rPr>
        <w:t xml:space="preserve"> lat przed upływem terminu składania </w:t>
      </w:r>
      <w:r>
        <w:rPr>
          <w:noProof/>
          <w:szCs w:val="24"/>
        </w:rPr>
        <w:t>ofert</w:t>
      </w:r>
      <w:r w:rsidR="00AF631C">
        <w:rPr>
          <w:noProof/>
          <w:szCs w:val="24"/>
        </w:rPr>
        <w:t xml:space="preserve"> (Załacznik 3)</w:t>
      </w:r>
      <w:r w:rsidRPr="00BA264E">
        <w:rPr>
          <w:szCs w:val="24"/>
        </w:rPr>
        <w:t xml:space="preserve">, o których mowa w części IV pkt </w:t>
      </w:r>
      <w:r>
        <w:rPr>
          <w:szCs w:val="24"/>
        </w:rPr>
        <w:t>1</w:t>
      </w:r>
      <w:r w:rsidR="00BD2D82">
        <w:rPr>
          <w:szCs w:val="24"/>
        </w:rPr>
        <w:t>-3</w:t>
      </w:r>
      <w:r w:rsidR="000528ED">
        <w:rPr>
          <w:szCs w:val="24"/>
        </w:rPr>
        <w:t xml:space="preserve"> </w:t>
      </w:r>
      <w:proofErr w:type="spellStart"/>
      <w:r w:rsidR="000528ED">
        <w:rPr>
          <w:szCs w:val="24"/>
        </w:rPr>
        <w:t>SWZ</w:t>
      </w:r>
      <w:proofErr w:type="spellEnd"/>
      <w:r w:rsidR="00A70389">
        <w:rPr>
          <w:szCs w:val="24"/>
        </w:rPr>
        <w:t xml:space="preserve">, </w:t>
      </w:r>
      <w:r w:rsidR="00A70389">
        <w:rPr>
          <w:noProof/>
          <w:szCs w:val="24"/>
        </w:rPr>
        <w:t>który</w:t>
      </w:r>
      <w:r w:rsidRPr="00BA264E">
        <w:rPr>
          <w:noProof/>
          <w:szCs w:val="24"/>
        </w:rPr>
        <w:t xml:space="preserve"> powienien zawierać </w:t>
      </w:r>
      <w:r w:rsidR="00A70389">
        <w:rPr>
          <w:noProof/>
          <w:szCs w:val="24"/>
        </w:rPr>
        <w:t xml:space="preserve">opis </w:t>
      </w:r>
      <w:r w:rsidR="00D71B01">
        <w:rPr>
          <w:noProof/>
          <w:szCs w:val="24"/>
        </w:rPr>
        <w:t>przedmiot</w:t>
      </w:r>
      <w:r w:rsidR="00A70389">
        <w:rPr>
          <w:noProof/>
          <w:szCs w:val="24"/>
        </w:rPr>
        <w:t>u</w:t>
      </w:r>
      <w:r w:rsidR="00D71B01">
        <w:rPr>
          <w:noProof/>
          <w:szCs w:val="24"/>
        </w:rPr>
        <w:t xml:space="preserve"> zamówienia</w:t>
      </w:r>
      <w:r w:rsidRPr="00BA264E">
        <w:rPr>
          <w:noProof/>
          <w:szCs w:val="24"/>
        </w:rPr>
        <w:t xml:space="preserve">, wartość </w:t>
      </w:r>
      <w:r w:rsidR="00D71B01">
        <w:rPr>
          <w:noProof/>
          <w:szCs w:val="24"/>
        </w:rPr>
        <w:t>zamówienia</w:t>
      </w:r>
      <w:r w:rsidRPr="00BA264E">
        <w:rPr>
          <w:noProof/>
          <w:szCs w:val="24"/>
        </w:rPr>
        <w:t xml:space="preserve"> (brutto), daty wykonania, miejsc</w:t>
      </w:r>
      <w:r w:rsidR="00D71B01">
        <w:rPr>
          <w:noProof/>
          <w:szCs w:val="24"/>
        </w:rPr>
        <w:t>e</w:t>
      </w:r>
      <w:r w:rsidRPr="00BA264E">
        <w:rPr>
          <w:noProof/>
          <w:szCs w:val="24"/>
        </w:rPr>
        <w:t xml:space="preserve"> wykonania</w:t>
      </w:r>
      <w:r>
        <w:rPr>
          <w:noProof/>
          <w:szCs w:val="24"/>
        </w:rPr>
        <w:t xml:space="preserve"> (nazwa i adres)</w:t>
      </w:r>
      <w:r w:rsidRPr="00BA264E">
        <w:rPr>
          <w:noProof/>
          <w:szCs w:val="24"/>
        </w:rPr>
        <w:t>,</w:t>
      </w:r>
    </w:p>
    <w:p w14:paraId="6E6D7C57" w14:textId="08792197" w:rsidR="00246B20" w:rsidRPr="00BA264E" w:rsidRDefault="00246B20" w:rsidP="0095702B">
      <w:pPr>
        <w:numPr>
          <w:ilvl w:val="0"/>
          <w:numId w:val="16"/>
        </w:numPr>
        <w:jc w:val="both"/>
        <w:rPr>
          <w:color w:val="000000"/>
          <w:szCs w:val="24"/>
        </w:rPr>
      </w:pPr>
      <w:r>
        <w:rPr>
          <w:szCs w:val="24"/>
        </w:rPr>
        <w:t>wykaz zawierający osoby</w:t>
      </w:r>
      <w:r w:rsidRPr="00BA264E">
        <w:rPr>
          <w:szCs w:val="24"/>
        </w:rPr>
        <w:t xml:space="preserve"> odpowiedzialn</w:t>
      </w:r>
      <w:r>
        <w:rPr>
          <w:szCs w:val="24"/>
        </w:rPr>
        <w:t>e</w:t>
      </w:r>
      <w:r w:rsidRPr="00BA264E">
        <w:rPr>
          <w:szCs w:val="24"/>
        </w:rPr>
        <w:t xml:space="preserve"> za </w:t>
      </w:r>
      <w:r w:rsidR="000C27A8">
        <w:rPr>
          <w:szCs w:val="24"/>
        </w:rPr>
        <w:t xml:space="preserve">wykonanie </w:t>
      </w:r>
      <w:r w:rsidR="002B020E">
        <w:rPr>
          <w:szCs w:val="24"/>
        </w:rPr>
        <w:t>robót</w:t>
      </w:r>
      <w:r w:rsidR="00CE7789">
        <w:rPr>
          <w:szCs w:val="24"/>
        </w:rPr>
        <w:t xml:space="preserve"> (Załącznik 4)</w:t>
      </w:r>
      <w:r w:rsidR="000C27A8">
        <w:rPr>
          <w:szCs w:val="24"/>
        </w:rPr>
        <w:t>,</w:t>
      </w:r>
      <w:r w:rsidRPr="00BA264E">
        <w:rPr>
          <w:szCs w:val="24"/>
        </w:rPr>
        <w:t xml:space="preserve"> posiadając</w:t>
      </w:r>
      <w:r w:rsidR="00D71B01">
        <w:rPr>
          <w:szCs w:val="24"/>
        </w:rPr>
        <w:t xml:space="preserve">e wymagane </w:t>
      </w:r>
      <w:r w:rsidR="002B020E">
        <w:rPr>
          <w:szCs w:val="24"/>
        </w:rPr>
        <w:t>uprawnienia</w:t>
      </w:r>
      <w:r w:rsidR="000C27A8">
        <w:rPr>
          <w:szCs w:val="24"/>
        </w:rPr>
        <w:t xml:space="preserve">, </w:t>
      </w:r>
      <w:r w:rsidR="00082927">
        <w:rPr>
          <w:szCs w:val="24"/>
        </w:rPr>
        <w:t xml:space="preserve">kwalifikacje, </w:t>
      </w:r>
      <w:r w:rsidR="000C27A8">
        <w:rPr>
          <w:szCs w:val="24"/>
        </w:rPr>
        <w:t>doświadczenie</w:t>
      </w:r>
      <w:r w:rsidRPr="00BA264E">
        <w:rPr>
          <w:szCs w:val="24"/>
        </w:rPr>
        <w:t xml:space="preserve">, o których mowa w części IV pkt </w:t>
      </w:r>
      <w:r w:rsidR="00BD2D82">
        <w:rPr>
          <w:szCs w:val="24"/>
        </w:rPr>
        <w:t>4 i 5</w:t>
      </w:r>
      <w:r w:rsidR="00082927">
        <w:rPr>
          <w:szCs w:val="24"/>
        </w:rPr>
        <w:t xml:space="preserve"> </w:t>
      </w:r>
      <w:proofErr w:type="spellStart"/>
      <w:r w:rsidR="000528ED">
        <w:rPr>
          <w:szCs w:val="24"/>
        </w:rPr>
        <w:t>SWZ</w:t>
      </w:r>
      <w:proofErr w:type="spellEnd"/>
      <w:r w:rsidR="000528ED">
        <w:rPr>
          <w:szCs w:val="24"/>
        </w:rPr>
        <w:t xml:space="preserve"> </w:t>
      </w:r>
      <w:r w:rsidR="009D24CD">
        <w:rPr>
          <w:szCs w:val="24"/>
        </w:rPr>
        <w:t>tj.</w:t>
      </w:r>
      <w:r w:rsidRPr="00BA264E">
        <w:rPr>
          <w:szCs w:val="24"/>
        </w:rPr>
        <w:t xml:space="preserve">  wykaz powinien zawierać imię i nazwisko</w:t>
      </w:r>
      <w:r w:rsidR="000A5B6E">
        <w:rPr>
          <w:szCs w:val="24"/>
        </w:rPr>
        <w:t>,</w:t>
      </w:r>
      <w:r w:rsidRPr="00BA264E">
        <w:rPr>
          <w:szCs w:val="24"/>
        </w:rPr>
        <w:t xml:space="preserve"> </w:t>
      </w:r>
      <w:r w:rsidR="000A5B6E">
        <w:rPr>
          <w:szCs w:val="24"/>
        </w:rPr>
        <w:t xml:space="preserve">kwalifikacje (wskazanie </w:t>
      </w:r>
      <w:r w:rsidR="00082927">
        <w:rPr>
          <w:szCs w:val="24"/>
        </w:rPr>
        <w:t xml:space="preserve">uprawnień, </w:t>
      </w:r>
      <w:r w:rsidR="000A5B6E">
        <w:rPr>
          <w:szCs w:val="24"/>
        </w:rPr>
        <w:t>wykształcenia, doświadczenia)</w:t>
      </w:r>
      <w:r w:rsidRPr="00BA264E">
        <w:rPr>
          <w:szCs w:val="24"/>
        </w:rPr>
        <w:t>, la</w:t>
      </w:r>
      <w:r w:rsidR="00D71B01">
        <w:rPr>
          <w:szCs w:val="24"/>
        </w:rPr>
        <w:t>ta pracy przy zabytkach, zakres</w:t>
      </w:r>
      <w:r w:rsidRPr="00BA264E">
        <w:rPr>
          <w:szCs w:val="24"/>
        </w:rPr>
        <w:t xml:space="preserve"> wykonywanych przez </w:t>
      </w:r>
      <w:r w:rsidR="00BD2D82">
        <w:rPr>
          <w:szCs w:val="24"/>
        </w:rPr>
        <w:t>te osoby</w:t>
      </w:r>
      <w:r w:rsidRPr="00BA264E">
        <w:rPr>
          <w:szCs w:val="24"/>
        </w:rPr>
        <w:t xml:space="preserve"> czynności</w:t>
      </w:r>
      <w:r w:rsidR="009D24CD">
        <w:rPr>
          <w:szCs w:val="24"/>
        </w:rPr>
        <w:t xml:space="preserve"> w tym </w:t>
      </w:r>
      <w:r w:rsidR="00D71B01">
        <w:rPr>
          <w:szCs w:val="24"/>
        </w:rPr>
        <w:t xml:space="preserve">wskazanie osoby </w:t>
      </w:r>
      <w:r w:rsidR="009D24CD">
        <w:rPr>
          <w:szCs w:val="24"/>
        </w:rPr>
        <w:t>kierujące</w:t>
      </w:r>
      <w:r w:rsidR="00D71B01">
        <w:rPr>
          <w:szCs w:val="24"/>
        </w:rPr>
        <w:t>j</w:t>
      </w:r>
      <w:r w:rsidR="009D24CD">
        <w:rPr>
          <w:szCs w:val="24"/>
        </w:rPr>
        <w:t xml:space="preserve"> </w:t>
      </w:r>
      <w:r w:rsidR="00082927">
        <w:rPr>
          <w:szCs w:val="24"/>
        </w:rPr>
        <w:t>robotami</w:t>
      </w:r>
      <w:r w:rsidR="009D24CD">
        <w:rPr>
          <w:szCs w:val="24"/>
        </w:rPr>
        <w:t>)</w:t>
      </w:r>
      <w:r w:rsidRPr="00BA264E">
        <w:rPr>
          <w:szCs w:val="24"/>
        </w:rPr>
        <w:t xml:space="preserve"> oraz informacji o podstawie do dysponowania tymi osobami,</w:t>
      </w:r>
    </w:p>
    <w:p w14:paraId="344F6FBD" w14:textId="77777777" w:rsidR="00246B20" w:rsidRPr="00BA264E" w:rsidRDefault="00246B20" w:rsidP="00246B20">
      <w:pPr>
        <w:jc w:val="both"/>
        <w:rPr>
          <w:szCs w:val="24"/>
        </w:rPr>
      </w:pPr>
    </w:p>
    <w:p w14:paraId="667E7814" w14:textId="52EC9F44" w:rsidR="00246B20" w:rsidRDefault="00246B20" w:rsidP="00246B20">
      <w:pPr>
        <w:ind w:left="1775" w:hanging="1418"/>
        <w:jc w:val="both"/>
        <w:rPr>
          <w:szCs w:val="24"/>
        </w:rPr>
      </w:pPr>
      <w:r w:rsidRPr="00BA264E">
        <w:rPr>
          <w:szCs w:val="24"/>
          <w:u w:val="single"/>
        </w:rPr>
        <w:t>UWAGA 1</w:t>
      </w:r>
      <w:r w:rsidRPr="00BA264E">
        <w:rPr>
          <w:szCs w:val="24"/>
        </w:rPr>
        <w:t xml:space="preserve">. </w:t>
      </w:r>
      <w:r w:rsidRPr="00BA264E">
        <w:rPr>
          <w:szCs w:val="24"/>
        </w:rPr>
        <w:tab/>
        <w:t xml:space="preserve">Dokumenty, o których mowa w pkt </w:t>
      </w:r>
      <w:r w:rsidR="009D24CD">
        <w:rPr>
          <w:szCs w:val="24"/>
        </w:rPr>
        <w:t>1</w:t>
      </w:r>
      <w:r w:rsidRPr="00BA264E">
        <w:rPr>
          <w:szCs w:val="24"/>
        </w:rPr>
        <w:t xml:space="preserve"> – </w:t>
      </w:r>
      <w:r w:rsidR="00A70389">
        <w:rPr>
          <w:szCs w:val="24"/>
        </w:rPr>
        <w:t>3</w:t>
      </w:r>
      <w:r w:rsidRPr="00BA264E">
        <w:rPr>
          <w:szCs w:val="24"/>
        </w:rPr>
        <w:t xml:space="preserve"> </w:t>
      </w:r>
      <w:r w:rsidR="00CA0001">
        <w:rPr>
          <w:szCs w:val="24"/>
        </w:rPr>
        <w:t>powinny być złożone</w:t>
      </w:r>
      <w:r w:rsidRPr="00BA264E">
        <w:rPr>
          <w:szCs w:val="24"/>
        </w:rPr>
        <w:t xml:space="preserve"> w formie oryginału tzn.</w:t>
      </w:r>
      <w:r w:rsidR="00CA0001">
        <w:rPr>
          <w:szCs w:val="24"/>
        </w:rPr>
        <w:t xml:space="preserve"> podpisane</w:t>
      </w:r>
      <w:r w:rsidRPr="00BA264E">
        <w:rPr>
          <w:szCs w:val="24"/>
        </w:rPr>
        <w:t xml:space="preserve"> przez osoby podpisujące ofertę</w:t>
      </w:r>
      <w:r w:rsidR="00CA0001">
        <w:rPr>
          <w:szCs w:val="24"/>
        </w:rPr>
        <w:t xml:space="preserve"> lub przez osoby upoważnione</w:t>
      </w:r>
      <w:r w:rsidRPr="00BA264E">
        <w:rPr>
          <w:szCs w:val="24"/>
        </w:rPr>
        <w:t xml:space="preserve">. </w:t>
      </w:r>
    </w:p>
    <w:p w14:paraId="04994386" w14:textId="1B6C7C0F" w:rsidR="00246B20" w:rsidRDefault="00246B20" w:rsidP="00246B20">
      <w:pPr>
        <w:ind w:left="1775" w:hanging="1418"/>
        <w:jc w:val="both"/>
        <w:rPr>
          <w:szCs w:val="24"/>
        </w:rPr>
      </w:pPr>
      <w:r w:rsidRPr="00BA264E">
        <w:rPr>
          <w:szCs w:val="24"/>
          <w:u w:val="single"/>
        </w:rPr>
        <w:t xml:space="preserve">UWAGA </w:t>
      </w:r>
      <w:r w:rsidR="00CA0001">
        <w:rPr>
          <w:szCs w:val="24"/>
          <w:u w:val="single"/>
        </w:rPr>
        <w:t>2</w:t>
      </w:r>
      <w:r w:rsidRPr="00BA264E">
        <w:rPr>
          <w:szCs w:val="24"/>
        </w:rPr>
        <w:t xml:space="preserve">. </w:t>
      </w:r>
      <w:r w:rsidRPr="00BA264E">
        <w:rPr>
          <w:szCs w:val="24"/>
        </w:rPr>
        <w:tab/>
        <w:t xml:space="preserve">Jeżeli Wykonawcy wspólnie ubiegają się o udzielenie zamówienia, </w:t>
      </w:r>
      <w:r w:rsidR="00651070">
        <w:rPr>
          <w:szCs w:val="24"/>
        </w:rPr>
        <w:t>oświadczenie</w:t>
      </w:r>
      <w:r w:rsidRPr="00BA264E">
        <w:rPr>
          <w:szCs w:val="24"/>
        </w:rPr>
        <w:t>, o który</w:t>
      </w:r>
      <w:r w:rsidR="00651070">
        <w:rPr>
          <w:szCs w:val="24"/>
        </w:rPr>
        <w:t>m</w:t>
      </w:r>
      <w:r w:rsidRPr="00BA264E">
        <w:rPr>
          <w:szCs w:val="24"/>
        </w:rPr>
        <w:t xml:space="preserve"> mowa w pkt </w:t>
      </w:r>
      <w:r w:rsidR="00CA0001">
        <w:rPr>
          <w:szCs w:val="24"/>
        </w:rPr>
        <w:t>1</w:t>
      </w:r>
      <w:r w:rsidRPr="00BA264E">
        <w:rPr>
          <w:szCs w:val="24"/>
        </w:rPr>
        <w:t>, powinien złożyć każdy z Wykonawców.</w:t>
      </w:r>
    </w:p>
    <w:p w14:paraId="06C015F1" w14:textId="1AC50D96" w:rsidR="00246B20" w:rsidRDefault="00246B20" w:rsidP="00246B20">
      <w:pPr>
        <w:ind w:left="1775" w:hanging="1418"/>
        <w:jc w:val="both"/>
        <w:rPr>
          <w:szCs w:val="24"/>
        </w:rPr>
      </w:pPr>
      <w:r w:rsidRPr="00BA264E">
        <w:rPr>
          <w:szCs w:val="24"/>
          <w:u w:val="single"/>
        </w:rPr>
        <w:t xml:space="preserve">UWAGA </w:t>
      </w:r>
      <w:r w:rsidR="00CA0001">
        <w:rPr>
          <w:szCs w:val="24"/>
          <w:u w:val="single"/>
        </w:rPr>
        <w:t>3</w:t>
      </w:r>
      <w:r w:rsidRPr="00BA264E">
        <w:rPr>
          <w:szCs w:val="24"/>
        </w:rPr>
        <w:t xml:space="preserve">. </w:t>
      </w:r>
      <w:r w:rsidRPr="00BA264E">
        <w:rPr>
          <w:szCs w:val="24"/>
        </w:rPr>
        <w:tab/>
        <w:t>Dokumenty sporządzone w języku obcym powinny być złożone wraz z tłumaczeniem na język polski.</w:t>
      </w:r>
    </w:p>
    <w:p w14:paraId="1216831D" w14:textId="06274DD9" w:rsidR="00246B20" w:rsidRDefault="00246B20" w:rsidP="00246B20">
      <w:pPr>
        <w:ind w:left="1775" w:hanging="1418"/>
        <w:jc w:val="both"/>
        <w:rPr>
          <w:color w:val="000000"/>
        </w:rPr>
      </w:pPr>
      <w:r w:rsidRPr="00BA264E">
        <w:rPr>
          <w:szCs w:val="24"/>
          <w:u w:val="single"/>
        </w:rPr>
        <w:t xml:space="preserve">UWAGA </w:t>
      </w:r>
      <w:r w:rsidR="00CA0001">
        <w:rPr>
          <w:szCs w:val="24"/>
          <w:u w:val="single"/>
        </w:rPr>
        <w:t>4</w:t>
      </w:r>
      <w:r w:rsidRPr="00BA264E">
        <w:rPr>
          <w:szCs w:val="24"/>
        </w:rPr>
        <w:t xml:space="preserve">. </w:t>
      </w:r>
      <w:r w:rsidRPr="00BA264E">
        <w:rPr>
          <w:szCs w:val="24"/>
        </w:rPr>
        <w:tab/>
        <w:t xml:space="preserve">Jeżeli Wykonawca polega na zasobach innych podmiotów, powinien dołączyć </w:t>
      </w:r>
      <w:r w:rsidR="0083575A">
        <w:rPr>
          <w:szCs w:val="24"/>
        </w:rPr>
        <w:t xml:space="preserve">zobowiązanie </w:t>
      </w:r>
      <w:r w:rsidR="0083575A" w:rsidRPr="00B109FB">
        <w:rPr>
          <w:rFonts w:eastAsia="Times"/>
          <w:szCs w:val="24"/>
        </w:rPr>
        <w:t>podmiotu udostępniającego zasoby</w:t>
      </w:r>
      <w:r w:rsidR="00651070">
        <w:rPr>
          <w:rFonts w:eastAsia="Times"/>
          <w:szCs w:val="24"/>
        </w:rPr>
        <w:t xml:space="preserve"> oraz oświadczenie, o którym mowa w pkt 1</w:t>
      </w:r>
      <w:r w:rsidRPr="00BA264E">
        <w:rPr>
          <w:szCs w:val="24"/>
        </w:rPr>
        <w:t>.</w:t>
      </w:r>
    </w:p>
    <w:p w14:paraId="04B0AABC" w14:textId="77777777" w:rsidR="00246B20" w:rsidRDefault="00246B20" w:rsidP="00246B20">
      <w:pPr>
        <w:jc w:val="both"/>
        <w:rPr>
          <w:b/>
        </w:rPr>
      </w:pPr>
    </w:p>
    <w:p w14:paraId="08928E72" w14:textId="77777777" w:rsidR="00246B20" w:rsidRDefault="00246B20" w:rsidP="00246B20">
      <w:pPr>
        <w:jc w:val="both"/>
        <w:rPr>
          <w:b/>
        </w:rPr>
      </w:pPr>
      <w:r>
        <w:rPr>
          <w:b/>
        </w:rPr>
        <w:t>CZĘŚĆ VI</w:t>
      </w:r>
    </w:p>
    <w:p w14:paraId="796F5BF7" w14:textId="77777777" w:rsidR="00246B20" w:rsidRDefault="00246B20" w:rsidP="00246B20">
      <w:pPr>
        <w:jc w:val="both"/>
        <w:rPr>
          <w:b/>
        </w:rPr>
      </w:pPr>
      <w:r>
        <w:rPr>
          <w:b/>
        </w:rPr>
        <w:t>SPOSÓB POROZUMIEWANIA SIĘ ZAMAWIAJĄCEGO Z WYKONAWCAMI,</w:t>
      </w:r>
    </w:p>
    <w:p w14:paraId="4028078B" w14:textId="77777777" w:rsidR="00246B20" w:rsidRDefault="00246B20" w:rsidP="00246B20">
      <w:pPr>
        <w:jc w:val="both"/>
      </w:pPr>
      <w:r>
        <w:rPr>
          <w:b/>
        </w:rPr>
        <w:t>OSOBA UPRAWNIONA DO POROZUMIEWANIA SIĘ Z WYKONAWCAMI</w:t>
      </w:r>
    </w:p>
    <w:p w14:paraId="5AB6403A" w14:textId="77777777" w:rsidR="00246B20" w:rsidRDefault="00246B20" w:rsidP="00246B20">
      <w:pPr>
        <w:pStyle w:val="Tekstpodstawowy33"/>
      </w:pPr>
    </w:p>
    <w:p w14:paraId="1CCADE05" w14:textId="77777777" w:rsidR="00246B20" w:rsidRDefault="00246B20" w:rsidP="0095702B">
      <w:pPr>
        <w:pStyle w:val="Tekstpodstawowy33"/>
        <w:numPr>
          <w:ilvl w:val="0"/>
          <w:numId w:val="15"/>
        </w:numPr>
      </w:pPr>
      <w:r>
        <w:t>Do przekazywania oświadczeń, wniosków, zawiadomień oraz informacji między Zamawiającym i Wykonawcą Zamawiający wybiera formę pisemną.</w:t>
      </w:r>
    </w:p>
    <w:p w14:paraId="27522CC9" w14:textId="77777777" w:rsidR="00D63D11" w:rsidRPr="00D63D11" w:rsidRDefault="00246B20" w:rsidP="0095702B">
      <w:pPr>
        <w:pStyle w:val="Tekstpodstawowy33"/>
        <w:widowControl w:val="0"/>
        <w:numPr>
          <w:ilvl w:val="0"/>
          <w:numId w:val="15"/>
        </w:numPr>
        <w:rPr>
          <w:b/>
          <w:szCs w:val="24"/>
        </w:rPr>
      </w:pPr>
      <w:r>
        <w:t>Do porozumiewania się z Wykonawcami uprawniony jest</w:t>
      </w:r>
      <w:r w:rsidR="00D63D11">
        <w:t>:</w:t>
      </w:r>
    </w:p>
    <w:p w14:paraId="436A272D" w14:textId="52688BC5" w:rsidR="00D63D11" w:rsidRPr="00A4157F" w:rsidRDefault="00C95CDD" w:rsidP="0095702B">
      <w:pPr>
        <w:pStyle w:val="Tekstpodstawowy33"/>
        <w:widowControl w:val="0"/>
        <w:numPr>
          <w:ilvl w:val="0"/>
          <w:numId w:val="21"/>
        </w:numPr>
        <w:rPr>
          <w:b/>
          <w:szCs w:val="24"/>
        </w:rPr>
      </w:pPr>
      <w:r>
        <w:t xml:space="preserve">Ksiądz Jan Zwierzchowski, </w:t>
      </w:r>
      <w:r w:rsidR="001416D6">
        <w:t xml:space="preserve">tel. </w:t>
      </w:r>
      <w:r w:rsidR="001416D6" w:rsidRPr="000F61E3">
        <w:rPr>
          <w:spacing w:val="15"/>
          <w:szCs w:val="24"/>
          <w:shd w:val="clear" w:color="auto" w:fill="FFFFFF"/>
        </w:rPr>
        <w:t>516 296</w:t>
      </w:r>
      <w:r w:rsidR="001416D6">
        <w:rPr>
          <w:spacing w:val="15"/>
          <w:szCs w:val="24"/>
          <w:shd w:val="clear" w:color="auto" w:fill="FFFFFF"/>
        </w:rPr>
        <w:t> </w:t>
      </w:r>
      <w:r w:rsidR="001416D6" w:rsidRPr="000F61E3">
        <w:rPr>
          <w:spacing w:val="15"/>
          <w:szCs w:val="24"/>
          <w:shd w:val="clear" w:color="auto" w:fill="FFFFFF"/>
        </w:rPr>
        <w:t>309</w:t>
      </w:r>
      <w:r w:rsidR="001416D6">
        <w:rPr>
          <w:spacing w:val="15"/>
          <w:szCs w:val="24"/>
        </w:rPr>
        <w:t xml:space="preserve">; </w:t>
      </w:r>
      <w:r w:rsidR="001416D6" w:rsidRPr="000F61E3">
        <w:rPr>
          <w:rStyle w:val="Pogrubienie"/>
          <w:spacing w:val="15"/>
          <w:szCs w:val="24"/>
          <w:bdr w:val="none" w:sz="0" w:space="0" w:color="auto" w:frame="1"/>
          <w:shd w:val="clear" w:color="auto" w:fill="FFFFFF"/>
        </w:rPr>
        <w:t>tel. czynny:</w:t>
      </w:r>
      <w:r w:rsidR="001416D6" w:rsidRPr="000F61E3">
        <w:rPr>
          <w:spacing w:val="15"/>
          <w:szCs w:val="24"/>
          <w:shd w:val="clear" w:color="auto" w:fill="FFFFFF"/>
        </w:rPr>
        <w:t> wtorek, czwartek</w:t>
      </w:r>
      <w:r w:rsidR="001416D6" w:rsidRPr="000F61E3">
        <w:rPr>
          <w:spacing w:val="15"/>
          <w:szCs w:val="24"/>
        </w:rPr>
        <w:t xml:space="preserve">, </w:t>
      </w:r>
      <w:r w:rsidR="001416D6" w:rsidRPr="000F61E3">
        <w:rPr>
          <w:rStyle w:val="Pogrubienie"/>
          <w:spacing w:val="15"/>
          <w:szCs w:val="24"/>
          <w:bdr w:val="none" w:sz="0" w:space="0" w:color="auto" w:frame="1"/>
          <w:shd w:val="clear" w:color="auto" w:fill="FFFFFF"/>
        </w:rPr>
        <w:t>w godz.</w:t>
      </w:r>
      <w:r w:rsidR="001416D6" w:rsidRPr="000F61E3">
        <w:rPr>
          <w:spacing w:val="15"/>
          <w:szCs w:val="24"/>
          <w:shd w:val="clear" w:color="auto" w:fill="FFFFFF"/>
        </w:rPr>
        <w:t> </w:t>
      </w:r>
      <w:r w:rsidR="001416D6" w:rsidRPr="001416D6">
        <w:rPr>
          <w:spacing w:val="15"/>
          <w:szCs w:val="24"/>
          <w:shd w:val="clear" w:color="auto" w:fill="FFFFFF"/>
        </w:rPr>
        <w:t>8:00-9:00 i 16:00-18:00</w:t>
      </w:r>
      <w:r>
        <w:t xml:space="preserve">, </w:t>
      </w:r>
      <w:r w:rsidRPr="00A4157F">
        <w:t xml:space="preserve">e-mail: </w:t>
      </w:r>
      <w:r w:rsidRPr="00A4157F">
        <w:rPr>
          <w:rFonts w:eastAsiaTheme="minorHAnsi"/>
          <w:lang w:eastAsia="en-US"/>
        </w:rPr>
        <w:t>parafia@proszowice.pl</w:t>
      </w:r>
      <w:r w:rsidR="0027628D" w:rsidRPr="00A4157F">
        <w:t xml:space="preserve"> </w:t>
      </w:r>
    </w:p>
    <w:p w14:paraId="14F191BA" w14:textId="6D6C15AE" w:rsidR="00D71B01" w:rsidRPr="006C2354" w:rsidRDefault="0027628D" w:rsidP="0095702B">
      <w:pPr>
        <w:pStyle w:val="Tekstpodstawowy33"/>
        <w:widowControl w:val="0"/>
        <w:numPr>
          <w:ilvl w:val="0"/>
          <w:numId w:val="17"/>
        </w:numPr>
        <w:rPr>
          <w:b/>
          <w:szCs w:val="24"/>
        </w:rPr>
      </w:pPr>
      <w:r w:rsidRPr="006C2354">
        <w:t xml:space="preserve">Pani </w:t>
      </w:r>
      <w:r w:rsidR="00D9305D" w:rsidRPr="006C2354">
        <w:t xml:space="preserve">Katarzyna </w:t>
      </w:r>
      <w:proofErr w:type="spellStart"/>
      <w:r w:rsidR="00D9305D" w:rsidRPr="006C2354">
        <w:t>Znamirowska</w:t>
      </w:r>
      <w:proofErr w:type="spellEnd"/>
      <w:r w:rsidR="00D9305D" w:rsidRPr="006C2354">
        <w:t xml:space="preserve"> </w:t>
      </w:r>
      <w:r w:rsidRPr="006C2354">
        <w:t xml:space="preserve"> </w:t>
      </w:r>
      <w:r w:rsidR="00D63D11" w:rsidRPr="006C2354">
        <w:t xml:space="preserve">tel. </w:t>
      </w:r>
      <w:r w:rsidR="00A47354" w:rsidRPr="006C2354">
        <w:t>+48 12</w:t>
      </w:r>
      <w:r w:rsidR="00BB34F7" w:rsidRPr="006C2354">
        <w:t> </w:t>
      </w:r>
      <w:r w:rsidR="00A47354" w:rsidRPr="006C2354">
        <w:t>38</w:t>
      </w:r>
      <w:r w:rsidR="00BB34F7" w:rsidRPr="006C2354">
        <w:t xml:space="preserve">6 10 05 </w:t>
      </w:r>
      <w:proofErr w:type="spellStart"/>
      <w:r w:rsidR="00BB34F7" w:rsidRPr="006C2354">
        <w:t>wewn</w:t>
      </w:r>
      <w:proofErr w:type="spellEnd"/>
      <w:r w:rsidR="00BB34F7" w:rsidRPr="006C2354">
        <w:t>.</w:t>
      </w:r>
      <w:r w:rsidR="00750188" w:rsidRPr="006C2354">
        <w:t xml:space="preserve"> 461</w:t>
      </w:r>
    </w:p>
    <w:p w14:paraId="6E0385D5" w14:textId="092261B0" w:rsidR="00E46B8C" w:rsidRPr="00BB34F7" w:rsidRDefault="009C1213" w:rsidP="00D71B01">
      <w:pPr>
        <w:pStyle w:val="Tekstpodstawowy33"/>
        <w:widowControl w:val="0"/>
        <w:ind w:left="720"/>
        <w:rPr>
          <w:b/>
          <w:szCs w:val="24"/>
          <w:lang w:val="en-US"/>
        </w:rPr>
      </w:pPr>
      <w:r w:rsidRPr="00DC0435">
        <w:rPr>
          <w:lang w:val="en-US"/>
        </w:rPr>
        <w:t xml:space="preserve">e-mail: </w:t>
      </w:r>
      <w:hyperlink r:id="rId12" w:history="1">
        <w:r w:rsidR="00BB34F7" w:rsidRPr="00DC0435">
          <w:rPr>
            <w:rStyle w:val="Hipercze"/>
            <w:lang w:val="en-US"/>
          </w:rPr>
          <w:t>kznamirowska</w:t>
        </w:r>
      </w:hyperlink>
      <w:hyperlink r:id="rId13" w:history="1">
        <w:r w:rsidR="00BB34F7" w:rsidRPr="006C2354">
          <w:rPr>
            <w:lang w:val="en-US"/>
          </w:rPr>
          <w:t>@um.proszowice.pl</w:t>
        </w:r>
      </w:hyperlink>
    </w:p>
    <w:p w14:paraId="6BFA9E18" w14:textId="77777777" w:rsidR="00F01134" w:rsidRPr="00BB34F7" w:rsidRDefault="00F01134" w:rsidP="00143A34">
      <w:pPr>
        <w:pStyle w:val="Tekstpodstawowywcity"/>
        <w:widowControl w:val="0"/>
        <w:ind w:left="0"/>
        <w:rPr>
          <w:szCs w:val="24"/>
          <w:lang w:val="en-US"/>
        </w:rPr>
      </w:pPr>
    </w:p>
    <w:p w14:paraId="088FE96C" w14:textId="37DC5278" w:rsidR="00853A90" w:rsidRPr="00B109FB" w:rsidRDefault="00853A90" w:rsidP="00143A34">
      <w:pPr>
        <w:widowControl w:val="0"/>
        <w:jc w:val="both"/>
        <w:rPr>
          <w:b/>
          <w:szCs w:val="24"/>
        </w:rPr>
      </w:pPr>
      <w:r w:rsidRPr="00B109FB">
        <w:rPr>
          <w:b/>
          <w:szCs w:val="24"/>
        </w:rPr>
        <w:t xml:space="preserve">CZĘŚĆ </w:t>
      </w:r>
      <w:r w:rsidR="00D63D11">
        <w:rPr>
          <w:b/>
          <w:szCs w:val="24"/>
        </w:rPr>
        <w:t>VII</w:t>
      </w:r>
    </w:p>
    <w:p w14:paraId="13FA7A87" w14:textId="77777777" w:rsidR="00853A90" w:rsidRPr="00B109FB" w:rsidRDefault="00853A90" w:rsidP="00143A34">
      <w:pPr>
        <w:widowControl w:val="0"/>
        <w:rPr>
          <w:szCs w:val="24"/>
        </w:rPr>
      </w:pPr>
      <w:r w:rsidRPr="00B109FB">
        <w:rPr>
          <w:b/>
          <w:szCs w:val="24"/>
        </w:rPr>
        <w:t>TERMIN ZWIĄZANIA OFERTĄ</w:t>
      </w:r>
    </w:p>
    <w:p w14:paraId="0B3B398E" w14:textId="77777777" w:rsidR="00853A90" w:rsidRPr="00B109FB" w:rsidRDefault="00853A90" w:rsidP="00143A34">
      <w:pPr>
        <w:widowControl w:val="0"/>
        <w:jc w:val="both"/>
        <w:rPr>
          <w:szCs w:val="24"/>
        </w:rPr>
      </w:pPr>
    </w:p>
    <w:p w14:paraId="7A1BAC03" w14:textId="567F6586" w:rsidR="00853A90" w:rsidRPr="00B109FB" w:rsidRDefault="00853A90" w:rsidP="00143A34">
      <w:pPr>
        <w:widowControl w:val="0"/>
        <w:jc w:val="both"/>
        <w:rPr>
          <w:szCs w:val="24"/>
        </w:rPr>
      </w:pPr>
      <w:r w:rsidRPr="00B109FB">
        <w:rPr>
          <w:szCs w:val="24"/>
        </w:rPr>
        <w:t xml:space="preserve">Wykonawca pozostanie związany złożoną ofertą </w:t>
      </w:r>
      <w:r w:rsidR="00921BE2" w:rsidRPr="00B109FB">
        <w:rPr>
          <w:b/>
          <w:szCs w:val="24"/>
        </w:rPr>
        <w:t>do dnia</w:t>
      </w:r>
      <w:r w:rsidR="00734765">
        <w:rPr>
          <w:b/>
          <w:szCs w:val="24"/>
        </w:rPr>
        <w:t xml:space="preserve"> 2</w:t>
      </w:r>
      <w:r w:rsidR="0048518C">
        <w:rPr>
          <w:b/>
          <w:szCs w:val="24"/>
        </w:rPr>
        <w:t>3</w:t>
      </w:r>
      <w:r w:rsidR="00921BE2" w:rsidRPr="00B109FB">
        <w:rPr>
          <w:b/>
          <w:szCs w:val="24"/>
        </w:rPr>
        <w:t xml:space="preserve"> </w:t>
      </w:r>
      <w:r w:rsidR="003E54BA">
        <w:rPr>
          <w:b/>
          <w:szCs w:val="24"/>
        </w:rPr>
        <w:t>listopada</w:t>
      </w:r>
      <w:r w:rsidR="007B547C" w:rsidRPr="00B109FB">
        <w:rPr>
          <w:b/>
          <w:szCs w:val="24"/>
        </w:rPr>
        <w:t xml:space="preserve"> 2024 r.</w:t>
      </w:r>
      <w:r w:rsidR="00921BE2" w:rsidRPr="00B109FB">
        <w:rPr>
          <w:b/>
          <w:szCs w:val="24"/>
        </w:rPr>
        <w:t xml:space="preserve"> </w:t>
      </w:r>
      <w:r w:rsidR="00921BE2" w:rsidRPr="00B109FB">
        <w:rPr>
          <w:szCs w:val="24"/>
        </w:rPr>
        <w:t>Bieg terminu związania ofertą rozpoczyna się w dniu, w którym upływa termin składania ofert określony w części X SWZ.</w:t>
      </w:r>
    </w:p>
    <w:p w14:paraId="2D04A088" w14:textId="77777777" w:rsidR="00CC3DC3" w:rsidRDefault="00CC3DC3" w:rsidP="00143A34">
      <w:pPr>
        <w:widowControl w:val="0"/>
        <w:rPr>
          <w:b/>
          <w:szCs w:val="24"/>
        </w:rPr>
      </w:pPr>
    </w:p>
    <w:p w14:paraId="0FA34358" w14:textId="5291E7FE" w:rsidR="00853A90" w:rsidRPr="00B109FB" w:rsidRDefault="00853A90" w:rsidP="00143A34">
      <w:pPr>
        <w:widowControl w:val="0"/>
        <w:rPr>
          <w:b/>
          <w:szCs w:val="24"/>
        </w:rPr>
      </w:pPr>
      <w:r w:rsidRPr="00B109FB">
        <w:rPr>
          <w:b/>
          <w:szCs w:val="24"/>
        </w:rPr>
        <w:t xml:space="preserve">CZĘŚĆ </w:t>
      </w:r>
      <w:r w:rsidR="00D63D11">
        <w:rPr>
          <w:b/>
          <w:szCs w:val="24"/>
        </w:rPr>
        <w:t>VIII</w:t>
      </w:r>
    </w:p>
    <w:p w14:paraId="055B40F8" w14:textId="77777777" w:rsidR="00853A90" w:rsidRPr="00B109FB" w:rsidRDefault="00853A90" w:rsidP="00143A34">
      <w:pPr>
        <w:widowControl w:val="0"/>
        <w:rPr>
          <w:szCs w:val="24"/>
        </w:rPr>
      </w:pPr>
      <w:r w:rsidRPr="00B109FB">
        <w:rPr>
          <w:b/>
          <w:szCs w:val="24"/>
        </w:rPr>
        <w:t>OPIS SPOSOBU OBLICZENIA CENY</w:t>
      </w:r>
    </w:p>
    <w:p w14:paraId="6A9CF9A3" w14:textId="77777777" w:rsidR="00EE429F" w:rsidRPr="00B109FB" w:rsidRDefault="00EE429F" w:rsidP="00143A34">
      <w:pPr>
        <w:jc w:val="both"/>
        <w:rPr>
          <w:szCs w:val="24"/>
        </w:rPr>
      </w:pPr>
    </w:p>
    <w:p w14:paraId="0CFBB634" w14:textId="23C38ED3" w:rsidR="00265D97" w:rsidRPr="001E7826" w:rsidRDefault="00265D97" w:rsidP="0095702B">
      <w:pPr>
        <w:numPr>
          <w:ilvl w:val="0"/>
          <w:numId w:val="23"/>
        </w:numPr>
        <w:suppressAutoHyphens/>
        <w:jc w:val="both"/>
      </w:pPr>
      <w:r>
        <w:rPr>
          <w:szCs w:val="24"/>
        </w:rPr>
        <w:t xml:space="preserve">Wykonawca powinien obliczyć </w:t>
      </w:r>
      <w:r>
        <w:rPr>
          <w:b/>
          <w:szCs w:val="24"/>
        </w:rPr>
        <w:t>cenę oferty brutto</w:t>
      </w:r>
      <w:r>
        <w:rPr>
          <w:szCs w:val="24"/>
        </w:rPr>
        <w:t xml:space="preserve"> na podstawie Zał</w:t>
      </w:r>
      <w:r w:rsidR="00CC3DC3">
        <w:rPr>
          <w:szCs w:val="24"/>
        </w:rPr>
        <w:t>ą</w:t>
      </w:r>
      <w:r>
        <w:rPr>
          <w:szCs w:val="24"/>
        </w:rPr>
        <w:t xml:space="preserve">cznika A – </w:t>
      </w:r>
      <w:proofErr w:type="spellStart"/>
      <w:r>
        <w:rPr>
          <w:szCs w:val="24"/>
        </w:rPr>
        <w:t>OPZ</w:t>
      </w:r>
      <w:proofErr w:type="spellEnd"/>
      <w:r>
        <w:rPr>
          <w:szCs w:val="24"/>
        </w:rPr>
        <w:t xml:space="preserve"> Dzwonnica </w:t>
      </w:r>
      <w:r w:rsidR="000E18EE">
        <w:rPr>
          <w:szCs w:val="24"/>
        </w:rPr>
        <w:t xml:space="preserve">w tym </w:t>
      </w:r>
      <w:r>
        <w:rPr>
          <w:szCs w:val="24"/>
        </w:rPr>
        <w:t xml:space="preserve">m.in. przedmiaru </w:t>
      </w:r>
      <w:r w:rsidRPr="00F238A5">
        <w:rPr>
          <w:szCs w:val="24"/>
        </w:rPr>
        <w:t xml:space="preserve">sporządzając </w:t>
      </w:r>
      <w:r w:rsidRPr="009148FE">
        <w:rPr>
          <w:b/>
          <w:szCs w:val="24"/>
        </w:rPr>
        <w:t xml:space="preserve">kosztorys ofertowy </w:t>
      </w:r>
      <w:r w:rsidRPr="009148FE">
        <w:rPr>
          <w:b/>
        </w:rPr>
        <w:t>metodą kalkulacji uproszczonej</w:t>
      </w:r>
      <w:r w:rsidRPr="00F238A5">
        <w:t>,</w:t>
      </w:r>
      <w:r>
        <w:t xml:space="preserve"> </w:t>
      </w:r>
      <w:r w:rsidRPr="001E7826">
        <w:rPr>
          <w:szCs w:val="24"/>
        </w:rPr>
        <w:t>a następnie wpisać cenę (brutto) oferty</w:t>
      </w:r>
      <w:r>
        <w:rPr>
          <w:szCs w:val="24"/>
        </w:rPr>
        <w:t xml:space="preserve"> w Załączniku 1 (oferta).</w:t>
      </w:r>
      <w:r w:rsidRPr="001E7826">
        <w:rPr>
          <w:b/>
          <w:szCs w:val="24"/>
        </w:rPr>
        <w:t xml:space="preserve"> </w:t>
      </w:r>
    </w:p>
    <w:p w14:paraId="2F899819" w14:textId="77777777" w:rsidR="00265D97" w:rsidRPr="001E7826" w:rsidRDefault="00265D97" w:rsidP="0095702B">
      <w:pPr>
        <w:numPr>
          <w:ilvl w:val="0"/>
          <w:numId w:val="23"/>
        </w:numPr>
        <w:suppressAutoHyphens/>
        <w:jc w:val="both"/>
      </w:pPr>
      <w:r w:rsidRPr="001E7826">
        <w:t xml:space="preserve">W cenie, o której mowa w ust. 1, </w:t>
      </w:r>
      <w:r w:rsidRPr="001E7826">
        <w:rPr>
          <w:b/>
        </w:rPr>
        <w:t>należ</w:t>
      </w:r>
      <w:r w:rsidRPr="001E7826">
        <w:rPr>
          <w:b/>
          <w:szCs w:val="24"/>
        </w:rPr>
        <w:t>y uwzględnić podatek od towarów i usług</w:t>
      </w:r>
      <w:r w:rsidRPr="001E7826">
        <w:rPr>
          <w:szCs w:val="24"/>
        </w:rPr>
        <w:t xml:space="preserve"> (VAT) według obowiązujących stawek, zgodnie z przepisami ustawy z dnia 11 marca 2004 r. o podatku od towarów i usług (</w:t>
      </w:r>
      <w:r w:rsidRPr="00924F57">
        <w:rPr>
          <w:szCs w:val="24"/>
        </w:rPr>
        <w:t>Dz. U. z 202</w:t>
      </w:r>
      <w:r>
        <w:rPr>
          <w:szCs w:val="24"/>
        </w:rPr>
        <w:t>4</w:t>
      </w:r>
      <w:r w:rsidRPr="00924F57">
        <w:rPr>
          <w:szCs w:val="24"/>
        </w:rPr>
        <w:t xml:space="preserve"> r. poz. </w:t>
      </w:r>
      <w:r>
        <w:rPr>
          <w:szCs w:val="24"/>
        </w:rPr>
        <w:t>361</w:t>
      </w:r>
      <w:r w:rsidRPr="00924F57">
        <w:rPr>
          <w:szCs w:val="24"/>
        </w:rPr>
        <w:t xml:space="preserve"> z </w:t>
      </w:r>
      <w:proofErr w:type="spellStart"/>
      <w:r w:rsidRPr="00924F57">
        <w:rPr>
          <w:szCs w:val="24"/>
        </w:rPr>
        <w:t>późn</w:t>
      </w:r>
      <w:proofErr w:type="spellEnd"/>
      <w:r w:rsidRPr="00924F57">
        <w:rPr>
          <w:szCs w:val="24"/>
        </w:rPr>
        <w:t>. zm.</w:t>
      </w:r>
      <w:r w:rsidRPr="001E7826">
        <w:rPr>
          <w:szCs w:val="24"/>
        </w:rPr>
        <w:t>).</w:t>
      </w:r>
    </w:p>
    <w:p w14:paraId="4C9CBB31" w14:textId="2589CE5B" w:rsidR="00265D97" w:rsidRDefault="00265D97" w:rsidP="0095702B">
      <w:pPr>
        <w:numPr>
          <w:ilvl w:val="0"/>
          <w:numId w:val="23"/>
        </w:numPr>
        <w:suppressAutoHyphens/>
        <w:jc w:val="both"/>
      </w:pPr>
      <w:r w:rsidRPr="001E7826">
        <w:rPr>
          <w:bCs/>
        </w:rPr>
        <w:t xml:space="preserve">W cenie oferty </w:t>
      </w:r>
      <w:r w:rsidRPr="001E7826">
        <w:rPr>
          <w:b/>
          <w:bCs/>
        </w:rPr>
        <w:t>należy uwzględnić wszystkie koszty związane z wykonaniem przedmiotu zamówienia</w:t>
      </w:r>
      <w:r w:rsidRPr="001E7826">
        <w:rPr>
          <w:kern w:val="2"/>
        </w:rPr>
        <w:t xml:space="preserve">, w szczególności </w:t>
      </w:r>
      <w:r w:rsidRPr="001E7826">
        <w:t>wartość wszystkich materiałów, urządzeń i konstrukcji potrzebnych do zrealizowania przedmiotu zamówienia</w:t>
      </w:r>
      <w:r w:rsidR="00AA02A0">
        <w:t xml:space="preserve"> </w:t>
      </w:r>
      <w:r w:rsidR="00AA02A0" w:rsidRPr="006C2354">
        <w:rPr>
          <w:szCs w:val="24"/>
        </w:rPr>
        <w:t>koszty związane z organizacją prac, dokumentacją powykonawczą, nadzorem</w:t>
      </w:r>
      <w:r w:rsidR="00AA02A0">
        <w:rPr>
          <w:szCs w:val="24"/>
        </w:rPr>
        <w:t xml:space="preserve"> archeologicznym</w:t>
      </w:r>
      <w:r w:rsidR="00AA02A0" w:rsidRPr="00B109FB">
        <w:rPr>
          <w:szCs w:val="24"/>
        </w:rPr>
        <w:t>.</w:t>
      </w:r>
    </w:p>
    <w:p w14:paraId="5E77842B" w14:textId="4EDAB850" w:rsidR="00AA02A0" w:rsidRPr="001E7826" w:rsidRDefault="00AA02A0" w:rsidP="0095702B">
      <w:pPr>
        <w:numPr>
          <w:ilvl w:val="0"/>
          <w:numId w:val="23"/>
        </w:numPr>
        <w:suppressAutoHyphens/>
        <w:jc w:val="both"/>
      </w:pPr>
      <w:r>
        <w:t>Tak wyliczona cena będzie ceną ryczałtową i nie podlega zmianie.</w:t>
      </w:r>
    </w:p>
    <w:p w14:paraId="1D99221B" w14:textId="5D86571C" w:rsidR="00EE429F" w:rsidRPr="00B109FB" w:rsidRDefault="00265D97" w:rsidP="00265D97">
      <w:pPr>
        <w:jc w:val="both"/>
        <w:rPr>
          <w:szCs w:val="24"/>
          <w:highlight w:val="yellow"/>
        </w:rPr>
      </w:pPr>
      <w:r w:rsidRPr="001E7826">
        <w:rPr>
          <w:b/>
        </w:rPr>
        <w:t>Kosztorys będzie służył do sporządzenia harmonogramu rzeczowo-finansowego, będzie również podstawą do weryfikacji ceny oferty. Niedołączenie kosztorysu ofertowego będzie skutkowało odrzuceniem oferty</w:t>
      </w:r>
      <w:r w:rsidR="006305B3">
        <w:rPr>
          <w:b/>
        </w:rPr>
        <w:t>.</w:t>
      </w:r>
    </w:p>
    <w:p w14:paraId="36CEAB4F" w14:textId="77777777" w:rsidR="00497E4D" w:rsidRPr="00B109FB" w:rsidRDefault="00497E4D" w:rsidP="00143A34">
      <w:pPr>
        <w:jc w:val="both"/>
        <w:rPr>
          <w:szCs w:val="24"/>
          <w:highlight w:val="yellow"/>
        </w:rPr>
      </w:pPr>
    </w:p>
    <w:p w14:paraId="5983B177" w14:textId="2D201822" w:rsidR="00921BE2" w:rsidRPr="00B109FB" w:rsidRDefault="00EE429F" w:rsidP="00143A34">
      <w:pPr>
        <w:suppressAutoHyphens/>
        <w:jc w:val="both"/>
        <w:rPr>
          <w:szCs w:val="24"/>
          <w:highlight w:val="yellow"/>
        </w:rPr>
      </w:pPr>
      <w:r w:rsidRPr="00B109FB">
        <w:rPr>
          <w:bCs/>
          <w:szCs w:val="24"/>
        </w:rPr>
        <w:t xml:space="preserve">W cenie </w:t>
      </w:r>
      <w:r w:rsidRPr="00B109FB">
        <w:rPr>
          <w:b/>
          <w:bCs/>
          <w:szCs w:val="24"/>
        </w:rPr>
        <w:t>należy uwzględnić wszystkie koszty związane z wykonaniem przedmiotu zamówienia</w:t>
      </w:r>
      <w:r w:rsidRPr="00B109FB">
        <w:rPr>
          <w:szCs w:val="24"/>
        </w:rPr>
        <w:t xml:space="preserve">, </w:t>
      </w:r>
      <w:r w:rsidRPr="006C2354">
        <w:rPr>
          <w:szCs w:val="24"/>
        </w:rPr>
        <w:t>w tym  koszty</w:t>
      </w:r>
      <w:r w:rsidR="00E86BFB" w:rsidRPr="006C2354">
        <w:rPr>
          <w:szCs w:val="24"/>
        </w:rPr>
        <w:t xml:space="preserve"> </w:t>
      </w:r>
      <w:r w:rsidR="006A3DEC" w:rsidRPr="006C2354">
        <w:rPr>
          <w:szCs w:val="24"/>
        </w:rPr>
        <w:t>związane z organizacją prac</w:t>
      </w:r>
      <w:r w:rsidR="00FB03CC" w:rsidRPr="006C2354">
        <w:rPr>
          <w:szCs w:val="24"/>
        </w:rPr>
        <w:t>, dokumen</w:t>
      </w:r>
      <w:r w:rsidR="0053270F" w:rsidRPr="006C2354">
        <w:rPr>
          <w:szCs w:val="24"/>
        </w:rPr>
        <w:t xml:space="preserve">tacją powykonawczą, </w:t>
      </w:r>
      <w:r w:rsidR="00FB03CC" w:rsidRPr="006C2354">
        <w:rPr>
          <w:szCs w:val="24"/>
        </w:rPr>
        <w:t>nadzorem</w:t>
      </w:r>
      <w:r w:rsidR="00FB03CC">
        <w:rPr>
          <w:szCs w:val="24"/>
        </w:rPr>
        <w:t xml:space="preserve"> archeologicznym</w:t>
      </w:r>
      <w:r w:rsidR="004D2468" w:rsidRPr="00B109FB">
        <w:rPr>
          <w:szCs w:val="24"/>
        </w:rPr>
        <w:t>.</w:t>
      </w:r>
    </w:p>
    <w:p w14:paraId="2C3C14DF" w14:textId="77777777" w:rsidR="00921BE2" w:rsidRPr="00B109FB" w:rsidRDefault="00921BE2" w:rsidP="00143A34">
      <w:pPr>
        <w:widowControl w:val="0"/>
        <w:jc w:val="both"/>
        <w:rPr>
          <w:b/>
          <w:szCs w:val="24"/>
          <w:highlight w:val="yellow"/>
        </w:rPr>
      </w:pPr>
    </w:p>
    <w:p w14:paraId="1142DC48" w14:textId="76C4A0BE" w:rsidR="00853A90" w:rsidRPr="00B109FB" w:rsidRDefault="000F7120" w:rsidP="00143A34">
      <w:pPr>
        <w:widowControl w:val="0"/>
        <w:jc w:val="both"/>
        <w:rPr>
          <w:b/>
          <w:szCs w:val="24"/>
        </w:rPr>
      </w:pPr>
      <w:r w:rsidRPr="00B109FB">
        <w:rPr>
          <w:b/>
          <w:szCs w:val="24"/>
        </w:rPr>
        <w:t xml:space="preserve">CZĘŚĆ </w:t>
      </w:r>
      <w:r w:rsidR="006A3DEC">
        <w:rPr>
          <w:b/>
          <w:szCs w:val="24"/>
        </w:rPr>
        <w:t>I</w:t>
      </w:r>
      <w:r w:rsidRPr="00B109FB">
        <w:rPr>
          <w:b/>
          <w:szCs w:val="24"/>
        </w:rPr>
        <w:t>X</w:t>
      </w:r>
    </w:p>
    <w:p w14:paraId="4D09661C" w14:textId="77777777" w:rsidR="00853A90" w:rsidRPr="00B109FB" w:rsidRDefault="00853A90" w:rsidP="00143A34">
      <w:pPr>
        <w:widowControl w:val="0"/>
        <w:rPr>
          <w:szCs w:val="24"/>
        </w:rPr>
      </w:pPr>
      <w:r w:rsidRPr="00B109FB">
        <w:rPr>
          <w:b/>
          <w:szCs w:val="24"/>
        </w:rPr>
        <w:t>OPIS SPOSOBU PRZYGOTOWANIA OFERTY</w:t>
      </w:r>
    </w:p>
    <w:p w14:paraId="6D1DE2D3" w14:textId="77777777" w:rsidR="006A3DEC" w:rsidRDefault="006A3DEC" w:rsidP="0095702B">
      <w:pPr>
        <w:numPr>
          <w:ilvl w:val="0"/>
          <w:numId w:val="6"/>
        </w:numPr>
        <w:jc w:val="both"/>
      </w:pPr>
      <w:r>
        <w:t>Oferta powinna być sporządzona w języku polskim, napisana pismem maszynowym, komputerowym lub nieścieralnym atramentem, z zachowaniem formy pisemnej pod rygorem nieważności, tj. własnoręcznie podpisana (czytelny podpis lub podpis i czytelnie napisane imię i nazwisko, np. pieczęć imienna) przez osoby upoważnione do składania oświadczeń woli w imieniu Wykonawcy, zgodnie z zasadami reprezentacji Wykonawcy.</w:t>
      </w:r>
    </w:p>
    <w:p w14:paraId="2E93A9CC" w14:textId="77777777" w:rsidR="006A3DEC" w:rsidRDefault="006A3DEC" w:rsidP="006A3DEC">
      <w:pPr>
        <w:pStyle w:val="Tekstpodstawowywcity"/>
        <w:ind w:left="397"/>
      </w:pPr>
      <w:r>
        <w:t xml:space="preserve">Jeżeli oferta będzie podpisana przez pełnomocników, Wykonawca powinien dołączyć do oferty pełnomocnictwa, z treści których wynika umocowanie do podpisania oferty przez pełnomocników. Wszystkie pełnomocnictwa dołączone do oferty powinny być złożone </w:t>
      </w:r>
      <w:r>
        <w:rPr>
          <w:u w:val="single"/>
        </w:rPr>
        <w:t>w formie oryginału lub kopii potwierdzonej notarialnie</w:t>
      </w:r>
      <w:r>
        <w:t>.</w:t>
      </w:r>
    </w:p>
    <w:p w14:paraId="71E5B55F" w14:textId="77777777" w:rsidR="006A3DEC" w:rsidRDefault="006A3DEC" w:rsidP="0095702B">
      <w:pPr>
        <w:numPr>
          <w:ilvl w:val="0"/>
          <w:numId w:val="6"/>
        </w:numPr>
        <w:jc w:val="both"/>
      </w:pPr>
      <w:r>
        <w:t>Dla sporządzenia oferty należy wykorzystać formularz „Oferta” (Załącznik 1 do SIWZ).</w:t>
      </w:r>
    </w:p>
    <w:p w14:paraId="146BFB8B" w14:textId="77777777" w:rsidR="006A3DEC" w:rsidRDefault="006A3DEC" w:rsidP="0095702B">
      <w:pPr>
        <w:numPr>
          <w:ilvl w:val="0"/>
          <w:numId w:val="6"/>
        </w:numPr>
        <w:jc w:val="both"/>
      </w:pPr>
      <w:r>
        <w:t>Cena oferty, kwota podatku od towarów i usług (VAT) powinna być wpisana do odpowiedniej rubryki formularza „Oferta”.</w:t>
      </w:r>
    </w:p>
    <w:p w14:paraId="0D9DCB0E" w14:textId="77777777" w:rsidR="006A3DEC" w:rsidRDefault="006A3DEC" w:rsidP="0095702B">
      <w:pPr>
        <w:numPr>
          <w:ilvl w:val="0"/>
          <w:numId w:val="6"/>
        </w:numPr>
        <w:jc w:val="both"/>
      </w:pPr>
      <w:r>
        <w:t>Wszelkie poprawki powinny być dokonane czytelnie i zaparafowane przez osoby podpisujące ofertę.</w:t>
      </w:r>
    </w:p>
    <w:p w14:paraId="79839D77" w14:textId="77777777" w:rsidR="006A3DEC" w:rsidRDefault="006A3DEC" w:rsidP="0095702B">
      <w:pPr>
        <w:numPr>
          <w:ilvl w:val="0"/>
          <w:numId w:val="6"/>
        </w:numPr>
        <w:jc w:val="both"/>
      </w:pPr>
      <w:r>
        <w:t>Wykonawca może złożyć jedną ofertę. Oferta nie może zawierać rozwiązań wariantowych, w szczególności więcej niż jednej ceny.</w:t>
      </w:r>
    </w:p>
    <w:p w14:paraId="493CE613" w14:textId="0F82D9A5" w:rsidR="006A3DEC" w:rsidRDefault="00FB03CC" w:rsidP="0095702B">
      <w:pPr>
        <w:numPr>
          <w:ilvl w:val="0"/>
          <w:numId w:val="6"/>
        </w:numPr>
        <w:jc w:val="both"/>
      </w:pPr>
      <w:r>
        <w:t xml:space="preserve">Ofertę wraz z dokumentami </w:t>
      </w:r>
      <w:r w:rsidR="00417CAD">
        <w:t xml:space="preserve">oraz </w:t>
      </w:r>
      <w:r w:rsidR="00A4157F">
        <w:t>oświadczeniem o przeprowadzeniu</w:t>
      </w:r>
      <w:r w:rsidR="00417CAD">
        <w:t xml:space="preserve"> wizji</w:t>
      </w:r>
      <w:r w:rsidR="0060316D">
        <w:t xml:space="preserve"> i kosztorysem</w:t>
      </w:r>
      <w:r w:rsidR="006A3DEC">
        <w:t xml:space="preserve"> należy umieścić w nieprzejrzystym opakowaniu </w:t>
      </w:r>
      <w:r w:rsidR="004A19FA">
        <w:t xml:space="preserve">I </w:t>
      </w:r>
      <w:r w:rsidR="00C12C04">
        <w:t xml:space="preserve">ZŁOŻYĆ LUB </w:t>
      </w:r>
      <w:r w:rsidR="004A19FA">
        <w:t>PRZESŁAĆ NA ADRES</w:t>
      </w:r>
      <w:r w:rsidR="006A3DEC">
        <w:t>:</w:t>
      </w:r>
    </w:p>
    <w:p w14:paraId="4D7BA3F8" w14:textId="62689F34" w:rsidR="00C12C04" w:rsidRPr="00C12C04" w:rsidRDefault="00FB03CC" w:rsidP="00C12C04">
      <w:pPr>
        <w:pStyle w:val="Akapitzlist"/>
        <w:widowControl w:val="0"/>
        <w:ind w:left="360"/>
        <w:rPr>
          <w:b/>
          <w:u w:val="single"/>
        </w:rPr>
      </w:pPr>
      <w:r>
        <w:rPr>
          <w:b/>
          <w:bCs/>
          <w:szCs w:val="24"/>
          <w:u w:val="single"/>
        </w:rPr>
        <w:t>Gmina</w:t>
      </w:r>
      <w:r w:rsidR="00C12C04" w:rsidRPr="00C12C04">
        <w:rPr>
          <w:b/>
          <w:bCs/>
          <w:szCs w:val="24"/>
          <w:u w:val="single"/>
        </w:rPr>
        <w:t xml:space="preserve"> Proszowic</w:t>
      </w:r>
      <w:r>
        <w:rPr>
          <w:b/>
          <w:bCs/>
          <w:szCs w:val="24"/>
          <w:u w:val="single"/>
        </w:rPr>
        <w:t>e</w:t>
      </w:r>
      <w:r w:rsidR="00C12C04" w:rsidRPr="00C12C04">
        <w:rPr>
          <w:b/>
          <w:bCs/>
          <w:szCs w:val="24"/>
          <w:u w:val="single"/>
        </w:rPr>
        <w:t xml:space="preserve">, </w:t>
      </w:r>
      <w:r w:rsidR="00C12C04" w:rsidRPr="00C12C04">
        <w:rPr>
          <w:b/>
          <w:u w:val="single"/>
        </w:rPr>
        <w:t>ul. 3 Maja 72, 32-100 Proszowice</w:t>
      </w:r>
    </w:p>
    <w:p w14:paraId="0EC513E8" w14:textId="5A23F99B" w:rsidR="00C12C04" w:rsidRDefault="00C12C04" w:rsidP="00C12C04">
      <w:pPr>
        <w:pStyle w:val="Akapitzlist"/>
        <w:widowControl w:val="0"/>
        <w:ind w:left="360"/>
      </w:pPr>
      <w:r>
        <w:t>z dopiskiem</w:t>
      </w:r>
      <w:r w:rsidR="001F6EDC">
        <w:t>:</w:t>
      </w:r>
      <w:r>
        <w:t xml:space="preserve"> dotyczy</w:t>
      </w:r>
    </w:p>
    <w:p w14:paraId="40534CE1" w14:textId="5C53AF1B" w:rsidR="006A3DEC" w:rsidRPr="00AA20D3" w:rsidRDefault="0075173F" w:rsidP="005C51E9">
      <w:pPr>
        <w:pStyle w:val="Akapitzlist"/>
        <w:ind w:left="360"/>
        <w:jc w:val="both"/>
        <w:rPr>
          <w:b/>
        </w:rPr>
      </w:pPr>
      <w:r>
        <w:rPr>
          <w:rFonts w:eastAsiaTheme="minorHAnsi"/>
          <w:b/>
          <w:lang w:eastAsia="en-US"/>
        </w:rPr>
        <w:t xml:space="preserve">Parafia Rzymskokatolicka pw. Wniebowzięcia </w:t>
      </w:r>
      <w:proofErr w:type="spellStart"/>
      <w:r>
        <w:rPr>
          <w:rFonts w:eastAsiaTheme="minorHAnsi"/>
          <w:b/>
          <w:lang w:eastAsia="en-US"/>
        </w:rPr>
        <w:t>NMP</w:t>
      </w:r>
      <w:proofErr w:type="spellEnd"/>
      <w:r>
        <w:rPr>
          <w:rFonts w:eastAsiaTheme="minorHAnsi"/>
          <w:b/>
          <w:lang w:eastAsia="en-US"/>
        </w:rPr>
        <w:t xml:space="preserve"> w Proszowicach</w:t>
      </w:r>
      <w:r w:rsidR="004A19FA">
        <w:rPr>
          <w:b/>
        </w:rPr>
        <w:t xml:space="preserve">, 32-100 </w:t>
      </w:r>
      <w:r w:rsidR="00C12C04">
        <w:rPr>
          <w:b/>
        </w:rPr>
        <w:t>PR</w:t>
      </w:r>
      <w:r w:rsidR="004A19FA">
        <w:rPr>
          <w:b/>
        </w:rPr>
        <w:t>OSZOWICE</w:t>
      </w:r>
    </w:p>
    <w:p w14:paraId="56B935BE" w14:textId="601A08EF" w:rsidR="006A3DEC" w:rsidRDefault="00FC3D44" w:rsidP="006A3DEC">
      <w:pPr>
        <w:ind w:left="397"/>
        <w:rPr>
          <w:b/>
        </w:rPr>
      </w:pPr>
      <w:r>
        <w:rPr>
          <w:b/>
        </w:rPr>
        <w:t xml:space="preserve">Postępowanie </w:t>
      </w:r>
      <w:r w:rsidR="006A3DEC">
        <w:rPr>
          <w:b/>
        </w:rPr>
        <w:t xml:space="preserve"> – znak sprawy: </w:t>
      </w:r>
      <w:r w:rsidR="006A3DEC" w:rsidRPr="00057458">
        <w:rPr>
          <w:b/>
          <w:i/>
        </w:rPr>
        <w:t>ZNP</w:t>
      </w:r>
      <w:r w:rsidR="00057458" w:rsidRPr="00057458">
        <w:rPr>
          <w:b/>
          <w:i/>
        </w:rPr>
        <w:t>-</w:t>
      </w:r>
      <w:r w:rsidR="00FB03CC">
        <w:rPr>
          <w:b/>
          <w:i/>
        </w:rPr>
        <w:t>2</w:t>
      </w:r>
      <w:r w:rsidR="006A3DEC" w:rsidRPr="00057458">
        <w:rPr>
          <w:b/>
          <w:i/>
        </w:rPr>
        <w:t>/20</w:t>
      </w:r>
      <w:r w:rsidRPr="00057458">
        <w:rPr>
          <w:b/>
          <w:i/>
        </w:rPr>
        <w:t>2</w:t>
      </w:r>
      <w:r w:rsidR="006A3DEC" w:rsidRPr="00057458">
        <w:rPr>
          <w:b/>
          <w:i/>
        </w:rPr>
        <w:t>4</w:t>
      </w:r>
      <w:r w:rsidR="00C12C04">
        <w:rPr>
          <w:b/>
          <w:i/>
        </w:rPr>
        <w:t>/</w:t>
      </w:r>
      <w:r w:rsidR="00734765">
        <w:rPr>
          <w:b/>
          <w:i/>
        </w:rPr>
        <w:t>Dzwonnica</w:t>
      </w:r>
    </w:p>
    <w:p w14:paraId="7CBA59F8" w14:textId="47187FFB" w:rsidR="00FB03CC" w:rsidRPr="00FB03CC" w:rsidRDefault="002B0EB5" w:rsidP="0095327D">
      <w:pPr>
        <w:autoSpaceDE w:val="0"/>
        <w:autoSpaceDN w:val="0"/>
        <w:adjustRightInd w:val="0"/>
        <w:ind w:left="360"/>
        <w:jc w:val="both"/>
        <w:rPr>
          <w:b/>
          <w:szCs w:val="24"/>
        </w:rPr>
      </w:pPr>
      <w:r>
        <w:rPr>
          <w:b/>
          <w:szCs w:val="24"/>
        </w:rPr>
        <w:t>„</w:t>
      </w:r>
      <w:r w:rsidR="00734765" w:rsidRPr="00734765">
        <w:rPr>
          <w:b/>
          <w:szCs w:val="24"/>
        </w:rPr>
        <w:t xml:space="preserve">prace konserwatorskie, restauratorskie oraz roboty budowlane budynku dzwonnicy przy Kaplicy św. Trójcy w Proszowicach </w:t>
      </w:r>
      <w:r w:rsidR="00734765" w:rsidRPr="00734765">
        <w:rPr>
          <w:rFonts w:eastAsia="Calibri"/>
          <w:b/>
          <w:szCs w:val="24"/>
          <w:lang w:eastAsia="en-US"/>
        </w:rPr>
        <w:t>dofinansowane  z Rządowego Programu Odbudowy Zabytków</w:t>
      </w:r>
      <w:r>
        <w:rPr>
          <w:b/>
          <w:szCs w:val="24"/>
        </w:rPr>
        <w:t>”.</w:t>
      </w:r>
    </w:p>
    <w:p w14:paraId="1A4FAA58" w14:textId="141A6B85" w:rsidR="006A3DEC" w:rsidRDefault="006A3DEC" w:rsidP="0095327D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 xml:space="preserve"> OFERTA</w:t>
      </w:r>
    </w:p>
    <w:p w14:paraId="6B273D36" w14:textId="7D46B028" w:rsidR="00E268B1" w:rsidRPr="00B109FB" w:rsidRDefault="006A3DEC" w:rsidP="00FC3D44">
      <w:pPr>
        <w:suppressAutoHyphens/>
        <w:ind w:left="360"/>
        <w:jc w:val="both"/>
        <w:rPr>
          <w:szCs w:val="24"/>
        </w:rPr>
      </w:pPr>
      <w:r>
        <w:t xml:space="preserve">oraz opatrzonym </w:t>
      </w:r>
      <w:r>
        <w:rPr>
          <w:b/>
        </w:rPr>
        <w:t>nazwą i adresem Wykonawcy</w:t>
      </w:r>
      <w:r>
        <w:t>.</w:t>
      </w:r>
    </w:p>
    <w:p w14:paraId="7FE10C89" w14:textId="77777777" w:rsidR="00874CF4" w:rsidRDefault="00874CF4" w:rsidP="00143A34">
      <w:pPr>
        <w:widowControl w:val="0"/>
        <w:jc w:val="both"/>
        <w:rPr>
          <w:b/>
          <w:szCs w:val="24"/>
        </w:rPr>
      </w:pPr>
    </w:p>
    <w:p w14:paraId="59A2E22E" w14:textId="05A9CC65" w:rsidR="00853A90" w:rsidRPr="00B109FB" w:rsidRDefault="008432B6" w:rsidP="00143A34">
      <w:pPr>
        <w:widowControl w:val="0"/>
        <w:jc w:val="both"/>
        <w:rPr>
          <w:b/>
          <w:szCs w:val="24"/>
        </w:rPr>
      </w:pPr>
      <w:r>
        <w:rPr>
          <w:b/>
          <w:szCs w:val="24"/>
        </w:rPr>
        <w:t>CZĘŚĆ X</w:t>
      </w:r>
    </w:p>
    <w:p w14:paraId="58CBDD6B" w14:textId="5AC250C8" w:rsidR="00421FAB" w:rsidRDefault="00FC3D44" w:rsidP="00143A34">
      <w:pPr>
        <w:widowControl w:val="0"/>
        <w:rPr>
          <w:b/>
          <w:szCs w:val="24"/>
        </w:rPr>
      </w:pPr>
      <w:r>
        <w:rPr>
          <w:b/>
          <w:szCs w:val="24"/>
        </w:rPr>
        <w:t>MIEJSCE</w:t>
      </w:r>
      <w:r w:rsidR="00421FAB" w:rsidRPr="00B109FB">
        <w:rPr>
          <w:b/>
          <w:szCs w:val="24"/>
        </w:rPr>
        <w:t xml:space="preserve"> ORAZ TERMIN SKŁADANIA OFERT; TERMIN OTWARCIA OFERT</w:t>
      </w:r>
    </w:p>
    <w:p w14:paraId="32DFB95E" w14:textId="77777777" w:rsidR="007B47DA" w:rsidRPr="00B109FB" w:rsidRDefault="007B47DA" w:rsidP="00143A34">
      <w:pPr>
        <w:widowControl w:val="0"/>
        <w:rPr>
          <w:b/>
          <w:szCs w:val="24"/>
        </w:rPr>
      </w:pPr>
    </w:p>
    <w:p w14:paraId="2FB886B0" w14:textId="2DAECFB8" w:rsidR="008432B6" w:rsidRDefault="008432B6" w:rsidP="00874CF4">
      <w:pPr>
        <w:jc w:val="both"/>
      </w:pPr>
      <w:r>
        <w:t xml:space="preserve">Ofertę </w:t>
      </w:r>
      <w:r w:rsidR="00057458">
        <w:t xml:space="preserve">w formie pisemnej </w:t>
      </w:r>
      <w:r>
        <w:t xml:space="preserve">należy złożyć w siedzibie </w:t>
      </w:r>
      <w:r w:rsidR="00AA20D3" w:rsidRPr="00C12C04">
        <w:rPr>
          <w:b/>
          <w:u w:val="single"/>
        </w:rPr>
        <w:t xml:space="preserve">Urzędu </w:t>
      </w:r>
      <w:r w:rsidR="00FB03CC">
        <w:rPr>
          <w:b/>
          <w:u w:val="single"/>
        </w:rPr>
        <w:t>Gminy</w:t>
      </w:r>
      <w:r w:rsidR="00AA20D3" w:rsidRPr="00C12C04">
        <w:rPr>
          <w:b/>
          <w:u w:val="single"/>
        </w:rPr>
        <w:t xml:space="preserve"> Proszowic</w:t>
      </w:r>
      <w:r w:rsidR="00FB03CC">
        <w:rPr>
          <w:b/>
          <w:u w:val="single"/>
        </w:rPr>
        <w:t>e</w:t>
      </w:r>
      <w:r w:rsidR="00DE35AD" w:rsidRPr="00C12C04">
        <w:rPr>
          <w:b/>
          <w:u w:val="single"/>
        </w:rPr>
        <w:t>, ul. 3 Maja 72, 32-100 Proszowice (dziennik podawczy)</w:t>
      </w:r>
      <w:r w:rsidR="00AA20D3">
        <w:rPr>
          <w:b/>
        </w:rPr>
        <w:t xml:space="preserve"> </w:t>
      </w:r>
      <w:r>
        <w:t xml:space="preserve"> w terminie do dnia </w:t>
      </w:r>
      <w:r w:rsidR="0075173F">
        <w:rPr>
          <w:b/>
        </w:rPr>
        <w:t>2</w:t>
      </w:r>
      <w:r w:rsidR="0048518C">
        <w:rPr>
          <w:b/>
        </w:rPr>
        <w:t>5</w:t>
      </w:r>
      <w:r w:rsidR="0075173F">
        <w:rPr>
          <w:b/>
        </w:rPr>
        <w:t xml:space="preserve"> października</w:t>
      </w:r>
      <w:r w:rsidRPr="002F202A">
        <w:rPr>
          <w:b/>
        </w:rPr>
        <w:t xml:space="preserve"> 20</w:t>
      </w:r>
      <w:r w:rsidR="00AA20D3" w:rsidRPr="002F202A">
        <w:rPr>
          <w:b/>
        </w:rPr>
        <w:t>2</w:t>
      </w:r>
      <w:r w:rsidRPr="002F202A">
        <w:rPr>
          <w:b/>
        </w:rPr>
        <w:t>4 r</w:t>
      </w:r>
      <w:r>
        <w:t>. do godz. 11.00, co oznacza, że z upływem powyższego terminu oferta powinna fizycznie znaleźć się u Zamawiającego.</w:t>
      </w:r>
    </w:p>
    <w:p w14:paraId="5513D245" w14:textId="77777777" w:rsidR="008432B6" w:rsidRDefault="008432B6" w:rsidP="00874CF4">
      <w:pPr>
        <w:jc w:val="both"/>
      </w:pPr>
    </w:p>
    <w:p w14:paraId="74769414" w14:textId="77777777" w:rsidR="008432B6" w:rsidRDefault="008432B6" w:rsidP="00874CF4">
      <w:pPr>
        <w:jc w:val="both"/>
      </w:pPr>
      <w:r>
        <w:t>Oferta złożona po terminie nie zostanie otwarta i niezwłocznie zostanie zwrócona składającemu ją Wykonawcy.</w:t>
      </w:r>
    </w:p>
    <w:p w14:paraId="041BBC81" w14:textId="56DACF48" w:rsidR="008432B6" w:rsidRDefault="008432B6" w:rsidP="00874CF4">
      <w:pPr>
        <w:jc w:val="both"/>
      </w:pPr>
      <w:r>
        <w:t xml:space="preserve">Oferty zostaną otwarte w siedzibie </w:t>
      </w:r>
      <w:r w:rsidR="00DE35AD">
        <w:rPr>
          <w:b/>
        </w:rPr>
        <w:t xml:space="preserve">Urzędu </w:t>
      </w:r>
      <w:r w:rsidR="00FB03CC">
        <w:rPr>
          <w:b/>
        </w:rPr>
        <w:t>Gminy</w:t>
      </w:r>
      <w:r w:rsidR="00DE35AD">
        <w:rPr>
          <w:b/>
        </w:rPr>
        <w:t xml:space="preserve"> Proszowic</w:t>
      </w:r>
      <w:r w:rsidR="00FB03CC">
        <w:rPr>
          <w:b/>
        </w:rPr>
        <w:t>e</w:t>
      </w:r>
      <w:r w:rsidR="00DE35AD">
        <w:rPr>
          <w:b/>
        </w:rPr>
        <w:t>, ul. 3 Maja 72, 32-100 Proszowice</w:t>
      </w:r>
      <w:r>
        <w:rPr>
          <w:b/>
        </w:rPr>
        <w:t xml:space="preserve">,  </w:t>
      </w:r>
      <w:r w:rsidRPr="00D348FA">
        <w:t xml:space="preserve">w dniu </w:t>
      </w:r>
      <w:r w:rsidR="0075173F">
        <w:rPr>
          <w:b/>
        </w:rPr>
        <w:t>2</w:t>
      </w:r>
      <w:r w:rsidR="0048518C">
        <w:rPr>
          <w:b/>
        </w:rPr>
        <w:t>5</w:t>
      </w:r>
      <w:r w:rsidR="0075173F">
        <w:rPr>
          <w:b/>
        </w:rPr>
        <w:t xml:space="preserve"> października</w:t>
      </w:r>
      <w:r w:rsidR="00DE35AD" w:rsidRPr="002F202A">
        <w:rPr>
          <w:b/>
        </w:rPr>
        <w:t xml:space="preserve"> 202</w:t>
      </w:r>
      <w:r w:rsidRPr="002F202A">
        <w:rPr>
          <w:b/>
        </w:rPr>
        <w:t>4</w:t>
      </w:r>
      <w:r>
        <w:t xml:space="preserve"> r.</w:t>
      </w:r>
      <w:r w:rsidRPr="00D348FA">
        <w:t xml:space="preserve"> o godz. 1</w:t>
      </w:r>
      <w:r w:rsidR="0075173F">
        <w:t>1</w:t>
      </w:r>
      <w:r w:rsidRPr="00D348FA">
        <w:t>.</w:t>
      </w:r>
      <w:r>
        <w:t>30</w:t>
      </w:r>
      <w:r w:rsidRPr="00D348FA">
        <w:t>.</w:t>
      </w:r>
    </w:p>
    <w:p w14:paraId="4E49E664" w14:textId="77777777" w:rsidR="007E30A4" w:rsidRDefault="007E30A4" w:rsidP="008432B6">
      <w:pPr>
        <w:jc w:val="both"/>
        <w:rPr>
          <w:b/>
        </w:rPr>
      </w:pPr>
    </w:p>
    <w:p w14:paraId="2DE9E601" w14:textId="1776D215" w:rsidR="008432B6" w:rsidRDefault="008432B6" w:rsidP="008432B6">
      <w:pPr>
        <w:jc w:val="both"/>
        <w:rPr>
          <w:b/>
        </w:rPr>
      </w:pPr>
      <w:r>
        <w:rPr>
          <w:b/>
        </w:rPr>
        <w:t>CZĘŚĆ XI</w:t>
      </w:r>
    </w:p>
    <w:p w14:paraId="01297DDF" w14:textId="77777777" w:rsidR="008432B6" w:rsidRDefault="008432B6" w:rsidP="008432B6">
      <w:pPr>
        <w:jc w:val="both"/>
      </w:pPr>
      <w:r>
        <w:rPr>
          <w:b/>
        </w:rPr>
        <w:t>KRYTERIUM OCENY OFERT,  SPOSÓB OCENY OFERT</w:t>
      </w:r>
    </w:p>
    <w:p w14:paraId="2FCE8EC2" w14:textId="77777777" w:rsidR="008432B6" w:rsidRDefault="008432B6" w:rsidP="008432B6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41"/>
        <w:gridCol w:w="1769"/>
      </w:tblGrid>
      <w:tr w:rsidR="008432B6" w14:paraId="68BA28DB" w14:textId="77777777" w:rsidTr="004231F9">
        <w:tc>
          <w:tcPr>
            <w:tcW w:w="7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76B8A" w14:textId="77777777" w:rsidR="008432B6" w:rsidRDefault="008432B6" w:rsidP="004231F9">
            <w:pPr>
              <w:ind w:firstLine="284"/>
              <w:rPr>
                <w:b/>
              </w:rPr>
            </w:pPr>
            <w:r>
              <w:rPr>
                <w:b/>
              </w:rPr>
              <w:t>Kryterium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61EA" w14:textId="77777777" w:rsidR="008432B6" w:rsidRDefault="008432B6" w:rsidP="004231F9">
            <w:pPr>
              <w:jc w:val="center"/>
              <w:rPr>
                <w:b/>
              </w:rPr>
            </w:pPr>
            <w:r>
              <w:rPr>
                <w:b/>
              </w:rPr>
              <w:t>znaczenie</w:t>
            </w:r>
          </w:p>
        </w:tc>
      </w:tr>
      <w:tr w:rsidR="008432B6" w14:paraId="45329409" w14:textId="77777777" w:rsidTr="004231F9">
        <w:tc>
          <w:tcPr>
            <w:tcW w:w="7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E4FC2" w14:textId="77777777" w:rsidR="008432B6" w:rsidRDefault="008432B6" w:rsidP="0095702B">
            <w:pPr>
              <w:numPr>
                <w:ilvl w:val="0"/>
                <w:numId w:val="1"/>
              </w:numPr>
              <w:jc w:val="both"/>
            </w:pPr>
            <w:r>
              <w:t>cena</w:t>
            </w:r>
          </w:p>
          <w:p w14:paraId="4806A0BD" w14:textId="77777777" w:rsidR="008432B6" w:rsidRDefault="008432B6" w:rsidP="0095702B">
            <w:pPr>
              <w:numPr>
                <w:ilvl w:val="0"/>
                <w:numId w:val="1"/>
              </w:numPr>
              <w:jc w:val="both"/>
            </w:pPr>
            <w:r>
              <w:t>okres gwarancji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155A4" w14:textId="16E76E94" w:rsidR="008432B6" w:rsidRDefault="00DB0B39" w:rsidP="004231F9">
            <w:pPr>
              <w:jc w:val="center"/>
            </w:pPr>
            <w:r>
              <w:t>6</w:t>
            </w:r>
            <w:r w:rsidR="008432B6">
              <w:t>0 %</w:t>
            </w:r>
          </w:p>
          <w:p w14:paraId="684F4C64" w14:textId="0D7DBDEC" w:rsidR="008432B6" w:rsidRDefault="00DB0B39" w:rsidP="004231F9">
            <w:pPr>
              <w:jc w:val="center"/>
            </w:pPr>
            <w:r>
              <w:t>4</w:t>
            </w:r>
            <w:r w:rsidR="008432B6">
              <w:t>0 %</w:t>
            </w:r>
          </w:p>
        </w:tc>
      </w:tr>
    </w:tbl>
    <w:p w14:paraId="4065F2D7" w14:textId="77777777" w:rsidR="008432B6" w:rsidRDefault="008432B6" w:rsidP="008432B6">
      <w:pPr>
        <w:pStyle w:val="Tekstpodstawowy34"/>
      </w:pPr>
    </w:p>
    <w:p w14:paraId="2221E638" w14:textId="77777777" w:rsidR="008432B6" w:rsidRDefault="008432B6" w:rsidP="008432B6">
      <w:pPr>
        <w:pStyle w:val="Tekstpodstawowy34"/>
      </w:pPr>
      <w:r>
        <w:t>Zamawiający dokona oceny ofert wyłącznie na podstawie kryteriów i ich znaczeń określonych wyżej w następujący sposób:</w:t>
      </w:r>
    </w:p>
    <w:p w14:paraId="0989AA18" w14:textId="77777777" w:rsidR="008432B6" w:rsidRDefault="008432B6" w:rsidP="008432B6">
      <w:pPr>
        <w:jc w:val="both"/>
      </w:pPr>
    </w:p>
    <w:p w14:paraId="014F1398" w14:textId="77777777" w:rsidR="008432B6" w:rsidRDefault="008432B6" w:rsidP="0095702B">
      <w:pPr>
        <w:numPr>
          <w:ilvl w:val="0"/>
          <w:numId w:val="2"/>
        </w:numPr>
        <w:jc w:val="both"/>
      </w:pPr>
      <w:r>
        <w:t>według kryterium „cena” ofercie zostaną przyznane punkty zgodnie ze wzorem:</w:t>
      </w:r>
    </w:p>
    <w:p w14:paraId="51AF5C86" w14:textId="77777777" w:rsidR="008432B6" w:rsidRDefault="008432B6" w:rsidP="008432B6">
      <w:pPr>
        <w:numPr>
          <w:ilvl w:val="12"/>
          <w:numId w:val="0"/>
        </w:numPr>
        <w:spacing w:before="120" w:after="120"/>
        <w:ind w:left="454" w:hanging="454"/>
        <w:jc w:val="center"/>
      </w:pPr>
      <w:r>
        <w:rPr>
          <w:i/>
        </w:rPr>
        <w:t>p = (c</w:t>
      </w:r>
      <w:r>
        <w:rPr>
          <w:i/>
          <w:vertAlign w:val="subscript"/>
        </w:rPr>
        <w:t>m</w:t>
      </w:r>
      <w:r>
        <w:rPr>
          <w:i/>
        </w:rPr>
        <w:t>/c)</w:t>
      </w:r>
      <w:r>
        <w:rPr>
          <w:i/>
        </w:rPr>
        <w:sym w:font="Symbol" w:char="F0B4"/>
      </w:r>
      <w:r>
        <w:rPr>
          <w:i/>
        </w:rPr>
        <w:t>100 pkt</w:t>
      </w:r>
      <w:r>
        <w:t>,</w:t>
      </w:r>
    </w:p>
    <w:p w14:paraId="4F7D6443" w14:textId="77777777" w:rsidR="008432B6" w:rsidRDefault="008432B6" w:rsidP="008432B6">
      <w:pPr>
        <w:numPr>
          <w:ilvl w:val="12"/>
          <w:numId w:val="0"/>
        </w:numPr>
        <w:ind w:left="454"/>
        <w:jc w:val="both"/>
      </w:pPr>
      <w:r>
        <w:t xml:space="preserve">gdzie </w:t>
      </w:r>
      <w:r>
        <w:rPr>
          <w:i/>
        </w:rPr>
        <w:t>c</w:t>
      </w:r>
      <w:r>
        <w:rPr>
          <w:i/>
          <w:vertAlign w:val="subscript"/>
        </w:rPr>
        <w:t>m</w:t>
      </w:r>
      <w:r>
        <w:t xml:space="preserve"> oznacza najniższą cenę spośród cen wszystkich ofert, zaś </w:t>
      </w:r>
      <w:r>
        <w:rPr>
          <w:i/>
        </w:rPr>
        <w:t>c</w:t>
      </w:r>
      <w:r>
        <w:t xml:space="preserve"> oznacza cenę danej oferty.</w:t>
      </w:r>
    </w:p>
    <w:p w14:paraId="187C2CA5" w14:textId="77777777" w:rsidR="008432B6" w:rsidRDefault="008432B6" w:rsidP="008432B6">
      <w:pPr>
        <w:numPr>
          <w:ilvl w:val="12"/>
          <w:numId w:val="0"/>
        </w:numPr>
        <w:ind w:left="454"/>
        <w:jc w:val="both"/>
      </w:pPr>
    </w:p>
    <w:p w14:paraId="6EC9624C" w14:textId="77777777" w:rsidR="008432B6" w:rsidRDefault="008432B6" w:rsidP="0095702B">
      <w:pPr>
        <w:numPr>
          <w:ilvl w:val="0"/>
          <w:numId w:val="2"/>
        </w:numPr>
        <w:jc w:val="both"/>
      </w:pPr>
      <w:r>
        <w:t>według kryterium „okres gwarancji” ofercie zostaną przyznane punkty zgodnie ze wzorem:</w:t>
      </w:r>
    </w:p>
    <w:p w14:paraId="3ECCEBD4" w14:textId="77777777" w:rsidR="008432B6" w:rsidRDefault="008432B6" w:rsidP="008432B6">
      <w:pPr>
        <w:spacing w:before="120" w:after="120"/>
        <w:ind w:left="454" w:hanging="454"/>
        <w:jc w:val="center"/>
      </w:pPr>
      <w:r>
        <w:rPr>
          <w:i/>
        </w:rPr>
        <w:t>p = (g/</w:t>
      </w:r>
      <w:proofErr w:type="spellStart"/>
      <w:r>
        <w:rPr>
          <w:i/>
        </w:rPr>
        <w:t>g</w:t>
      </w:r>
      <w:r>
        <w:rPr>
          <w:i/>
          <w:vertAlign w:val="subscript"/>
        </w:rPr>
        <w:t>M</w:t>
      </w:r>
      <w:proofErr w:type="spellEnd"/>
      <w:r>
        <w:rPr>
          <w:i/>
        </w:rPr>
        <w:t>)</w:t>
      </w:r>
      <w:r>
        <w:rPr>
          <w:i/>
        </w:rPr>
        <w:sym w:font="Symbol" w:char="F0B4"/>
      </w:r>
      <w:r>
        <w:rPr>
          <w:i/>
        </w:rPr>
        <w:t>100 pkt</w:t>
      </w:r>
      <w:r>
        <w:t>,</w:t>
      </w:r>
    </w:p>
    <w:p w14:paraId="0F8EBC3D" w14:textId="3128D6EE" w:rsidR="00A70389" w:rsidRDefault="008432B6" w:rsidP="008432B6">
      <w:pPr>
        <w:ind w:left="454"/>
        <w:jc w:val="both"/>
      </w:pPr>
      <w:r>
        <w:t xml:space="preserve">gdzie </w:t>
      </w:r>
      <w:proofErr w:type="spellStart"/>
      <w:r>
        <w:rPr>
          <w:i/>
        </w:rPr>
        <w:t>g</w:t>
      </w:r>
      <w:r>
        <w:rPr>
          <w:i/>
          <w:vertAlign w:val="subscript"/>
        </w:rPr>
        <w:t>M</w:t>
      </w:r>
      <w:proofErr w:type="spellEnd"/>
      <w:r>
        <w:t xml:space="preserve"> oznacza najdłuższy okres gwarancji spośród okresów gwarancji podanych we wszystkich ofertach, zaś </w:t>
      </w:r>
      <w:r>
        <w:rPr>
          <w:i/>
        </w:rPr>
        <w:t>g</w:t>
      </w:r>
      <w:r>
        <w:t xml:space="preserve"> oznacza okres gwarancji podany w danej ofercie. Jeżeli okres gwarancji podany przez Wykonawcę będzie dłuższy niż </w:t>
      </w:r>
      <w:r w:rsidR="00303427">
        <w:t>7</w:t>
      </w:r>
      <w:r>
        <w:t xml:space="preserve"> lat, </w:t>
      </w:r>
      <w:r>
        <w:rPr>
          <w:u w:val="single"/>
        </w:rPr>
        <w:t>dla oceny ofert</w:t>
      </w:r>
      <w:r>
        <w:t xml:space="preserve"> Zamawiający przyjmuje okres gwarancji równy </w:t>
      </w:r>
      <w:r w:rsidR="00303427">
        <w:t>7</w:t>
      </w:r>
      <w:r>
        <w:t xml:space="preserve"> lat. </w:t>
      </w:r>
    </w:p>
    <w:p w14:paraId="56800559" w14:textId="15FB2556" w:rsidR="008432B6" w:rsidRDefault="00A70389" w:rsidP="008432B6">
      <w:pPr>
        <w:ind w:left="454"/>
        <w:jc w:val="both"/>
      </w:pPr>
      <w:r w:rsidRPr="00A70389">
        <w:rPr>
          <w:b/>
        </w:rPr>
        <w:t xml:space="preserve">Gwarancja nie może być krótsza niż </w:t>
      </w:r>
      <w:r w:rsidR="00303427">
        <w:rPr>
          <w:b/>
        </w:rPr>
        <w:t>5 lat</w:t>
      </w:r>
      <w:r>
        <w:rPr>
          <w:b/>
        </w:rPr>
        <w:t>.</w:t>
      </w:r>
    </w:p>
    <w:p w14:paraId="0859FF4D" w14:textId="77777777" w:rsidR="008432B6" w:rsidRDefault="008432B6" w:rsidP="008432B6">
      <w:pPr>
        <w:ind w:left="454"/>
        <w:jc w:val="both"/>
      </w:pPr>
    </w:p>
    <w:p w14:paraId="1543FA63" w14:textId="77777777" w:rsidR="00EF6367" w:rsidRPr="00240FEA" w:rsidRDefault="00EF6367" w:rsidP="00EF6367">
      <w:pPr>
        <w:widowControl w:val="0"/>
        <w:ind w:left="454"/>
        <w:jc w:val="both"/>
      </w:pPr>
      <w:r w:rsidRPr="00240FEA">
        <w:t>Ocenę oferty stanowić będzie liczba punktów równa:</w:t>
      </w:r>
    </w:p>
    <w:p w14:paraId="7F2A4FCA" w14:textId="6BE96122" w:rsidR="00EF6367" w:rsidRDefault="00EF6367" w:rsidP="00EF6367">
      <w:pPr>
        <w:ind w:left="454"/>
        <w:jc w:val="center"/>
      </w:pPr>
      <w:proofErr w:type="spellStart"/>
      <w:r w:rsidRPr="00240FEA">
        <w:rPr>
          <w:i/>
        </w:rPr>
        <w:t>p</w:t>
      </w:r>
      <w:r w:rsidRPr="00240FEA">
        <w:rPr>
          <w:i/>
          <w:vertAlign w:val="subscript"/>
        </w:rPr>
        <w:t>c</w:t>
      </w:r>
      <w:proofErr w:type="spellEnd"/>
      <w:r w:rsidRPr="00240FEA">
        <w:rPr>
          <w:i/>
        </w:rPr>
        <w:t xml:space="preserve"> </w:t>
      </w:r>
      <w:r w:rsidRPr="00240FEA">
        <w:rPr>
          <w:i/>
        </w:rPr>
        <w:sym w:font="Symbol" w:char="F0B4"/>
      </w:r>
      <w:r w:rsidRPr="00240FEA">
        <w:rPr>
          <w:i/>
        </w:rPr>
        <w:t xml:space="preserve"> 0,60 + </w:t>
      </w:r>
      <w:proofErr w:type="spellStart"/>
      <w:r w:rsidRPr="00240FEA">
        <w:rPr>
          <w:i/>
        </w:rPr>
        <w:t>p</w:t>
      </w:r>
      <w:r w:rsidRPr="00240FEA">
        <w:rPr>
          <w:i/>
          <w:vertAlign w:val="subscript"/>
        </w:rPr>
        <w:t>g</w:t>
      </w:r>
      <w:proofErr w:type="spellEnd"/>
      <w:r w:rsidRPr="00240FEA">
        <w:rPr>
          <w:i/>
        </w:rPr>
        <w:t xml:space="preserve"> </w:t>
      </w:r>
      <w:r w:rsidRPr="00240FEA">
        <w:rPr>
          <w:i/>
        </w:rPr>
        <w:sym w:font="Symbol" w:char="F0B4"/>
      </w:r>
      <w:r w:rsidRPr="00240FEA">
        <w:rPr>
          <w:i/>
        </w:rPr>
        <w:t xml:space="preserve"> 0,40</w:t>
      </w:r>
    </w:p>
    <w:p w14:paraId="734045E4" w14:textId="77777777" w:rsidR="00EF6367" w:rsidRDefault="00EF6367" w:rsidP="008432B6">
      <w:pPr>
        <w:widowControl w:val="0"/>
        <w:ind w:left="360"/>
        <w:jc w:val="both"/>
      </w:pPr>
    </w:p>
    <w:p w14:paraId="2F01F5B1" w14:textId="0D094695" w:rsidR="00FD1D95" w:rsidRPr="00B109FB" w:rsidRDefault="008432B6" w:rsidP="008432B6">
      <w:pPr>
        <w:widowControl w:val="0"/>
        <w:ind w:left="360"/>
        <w:jc w:val="both"/>
        <w:rPr>
          <w:szCs w:val="24"/>
        </w:rPr>
      </w:pPr>
      <w:r>
        <w:t>Dla każdej oferty punkty otrzymane według każdego kryterium zostaną pomnożone</w:t>
      </w:r>
      <w:r w:rsidR="0073105C">
        <w:t xml:space="preserve"> przez znaczenie tego kryterium.</w:t>
      </w:r>
      <w:r>
        <w:t xml:space="preserve"> Tak otrzymana liczba punktów stanowić będzie ocenę oferty. </w:t>
      </w:r>
      <w:r>
        <w:rPr>
          <w:b/>
        </w:rPr>
        <w:t>Oferta, która otrzyma największą liczbę punktów, zostanie wybrana jako najkorzystniejsza</w:t>
      </w:r>
      <w:r>
        <w:t>. Jeżeli dwie lub więcej ofert otrzyma taką samą największą liczbę punktów, Zamawiający jako najkorzystniejszą wybierze tę spośród nich, której cena będzie najniższa.</w:t>
      </w:r>
    </w:p>
    <w:p w14:paraId="775886AF" w14:textId="77777777" w:rsidR="00C277E0" w:rsidRPr="00B109FB" w:rsidRDefault="00C277E0" w:rsidP="00143A34">
      <w:pPr>
        <w:widowControl w:val="0"/>
        <w:jc w:val="both"/>
        <w:rPr>
          <w:szCs w:val="24"/>
        </w:rPr>
      </w:pPr>
    </w:p>
    <w:p w14:paraId="1A33E801" w14:textId="1752522F" w:rsidR="00853A90" w:rsidRPr="00B109FB" w:rsidRDefault="00853A90" w:rsidP="00143A34">
      <w:pPr>
        <w:widowControl w:val="0"/>
        <w:jc w:val="both"/>
        <w:rPr>
          <w:b/>
          <w:szCs w:val="24"/>
        </w:rPr>
      </w:pPr>
      <w:r w:rsidRPr="00B109FB">
        <w:rPr>
          <w:b/>
          <w:szCs w:val="24"/>
        </w:rPr>
        <w:t xml:space="preserve">CZĘŚĆ </w:t>
      </w:r>
      <w:r w:rsidR="00532B4F">
        <w:rPr>
          <w:b/>
          <w:szCs w:val="24"/>
        </w:rPr>
        <w:t>XII</w:t>
      </w:r>
    </w:p>
    <w:p w14:paraId="54582EBA" w14:textId="77777777" w:rsidR="00E91EBA" w:rsidRPr="00B109FB" w:rsidRDefault="00E91EBA" w:rsidP="00143A34">
      <w:pPr>
        <w:widowControl w:val="0"/>
        <w:rPr>
          <w:b/>
          <w:szCs w:val="24"/>
        </w:rPr>
      </w:pPr>
      <w:r w:rsidRPr="00B109FB">
        <w:rPr>
          <w:rFonts w:eastAsia="Times"/>
          <w:b/>
          <w:szCs w:val="24"/>
        </w:rPr>
        <w:t xml:space="preserve">INFORMACJE O FORMALNOŚCIACH, JAKIE </w:t>
      </w:r>
      <w:r w:rsidRPr="00B109FB">
        <w:rPr>
          <w:b/>
          <w:szCs w:val="24"/>
        </w:rPr>
        <w:t xml:space="preserve">MUSZĄ </w:t>
      </w:r>
      <w:r w:rsidRPr="00B109FB">
        <w:rPr>
          <w:rFonts w:eastAsia="Times"/>
          <w:b/>
          <w:szCs w:val="24"/>
        </w:rPr>
        <w:t>ZOSTAĆ DOPEŁNIONE PO WYBORZE OFERTY W CELU ZAWARCIA UMOWY W SPRAWIE ZAMÓWIENIA PUBLICZNEGO</w:t>
      </w:r>
    </w:p>
    <w:p w14:paraId="56057088" w14:textId="77777777" w:rsidR="00E91EBA" w:rsidRPr="00B109FB" w:rsidRDefault="00E91EBA" w:rsidP="00143A34">
      <w:pPr>
        <w:widowControl w:val="0"/>
        <w:jc w:val="both"/>
        <w:rPr>
          <w:szCs w:val="24"/>
        </w:rPr>
      </w:pPr>
    </w:p>
    <w:p w14:paraId="29BAFEE1" w14:textId="47ED0693" w:rsidR="00E91EBA" w:rsidRPr="00B109FB" w:rsidRDefault="00E91EBA" w:rsidP="0095702B">
      <w:pPr>
        <w:widowControl w:val="0"/>
        <w:numPr>
          <w:ilvl w:val="0"/>
          <w:numId w:val="4"/>
        </w:numPr>
        <w:suppressAutoHyphens/>
        <w:jc w:val="both"/>
        <w:rPr>
          <w:szCs w:val="24"/>
        </w:rPr>
      </w:pPr>
      <w:r w:rsidRPr="00B109FB">
        <w:rPr>
          <w:szCs w:val="24"/>
        </w:rPr>
        <w:t>Niezwłocznie po wyborze najkorzystniejszej oferty</w:t>
      </w:r>
      <w:r w:rsidR="0019396C" w:rsidRPr="00B109FB">
        <w:rPr>
          <w:szCs w:val="24"/>
        </w:rPr>
        <w:t xml:space="preserve"> </w:t>
      </w:r>
      <w:r w:rsidRPr="00B109FB">
        <w:rPr>
          <w:szCs w:val="24"/>
        </w:rPr>
        <w:t>Zamawiający zawiadomi Wykonawców, którzy złożyli oferty, o wyborze najkorzystniejszej oferty.</w:t>
      </w:r>
    </w:p>
    <w:p w14:paraId="05D0BFAE" w14:textId="77777777" w:rsidR="00E91EBA" w:rsidRPr="00B109FB" w:rsidRDefault="00E91EBA" w:rsidP="0095702B">
      <w:pPr>
        <w:widowControl w:val="0"/>
        <w:numPr>
          <w:ilvl w:val="0"/>
          <w:numId w:val="4"/>
        </w:numPr>
        <w:suppressAutoHyphens/>
        <w:jc w:val="both"/>
        <w:rPr>
          <w:szCs w:val="24"/>
        </w:rPr>
      </w:pPr>
      <w:r w:rsidRPr="00B109FB">
        <w:rPr>
          <w:szCs w:val="24"/>
        </w:rPr>
        <w:t>Wykonawcę, którego oferta została wybrana, Zamawiający niezwłocznie zawiadomi o miejscu i terminie zawarcia umowy.</w:t>
      </w:r>
    </w:p>
    <w:p w14:paraId="345623B2" w14:textId="77777777" w:rsidR="00E91EBA" w:rsidRPr="00B109FB" w:rsidRDefault="00E91EBA" w:rsidP="0095702B">
      <w:pPr>
        <w:widowControl w:val="0"/>
        <w:numPr>
          <w:ilvl w:val="0"/>
          <w:numId w:val="4"/>
        </w:numPr>
        <w:suppressAutoHyphens/>
        <w:jc w:val="both"/>
        <w:rPr>
          <w:szCs w:val="24"/>
        </w:rPr>
      </w:pPr>
      <w:r w:rsidRPr="00B109FB">
        <w:rPr>
          <w:szCs w:val="24"/>
        </w:rPr>
        <w:t>Przed zawarciem umowy Wykonawca, którego oferta została wybrana, będzie zobowiązany:</w:t>
      </w:r>
    </w:p>
    <w:p w14:paraId="67A420F4" w14:textId="0CABE0C6" w:rsidR="00E91EBA" w:rsidRPr="00B109FB" w:rsidRDefault="00E91EBA" w:rsidP="0095702B">
      <w:pPr>
        <w:widowControl w:val="0"/>
        <w:numPr>
          <w:ilvl w:val="0"/>
          <w:numId w:val="5"/>
        </w:numPr>
        <w:suppressAutoHyphens/>
        <w:jc w:val="both"/>
        <w:rPr>
          <w:szCs w:val="24"/>
        </w:rPr>
      </w:pPr>
      <w:r w:rsidRPr="00B109FB">
        <w:rPr>
          <w:szCs w:val="24"/>
        </w:rPr>
        <w:t xml:space="preserve">przekazać Zamawiającemu informacje niezbędne do przygotowania projektu umowy, zgodnie ze wzorem umowy (Załącznik </w:t>
      </w:r>
      <w:r w:rsidR="005F2F88">
        <w:rPr>
          <w:szCs w:val="24"/>
        </w:rPr>
        <w:t>5</w:t>
      </w:r>
      <w:r w:rsidRPr="00B109FB">
        <w:rPr>
          <w:szCs w:val="24"/>
        </w:rPr>
        <w:t xml:space="preserve"> do SWZ),</w:t>
      </w:r>
    </w:p>
    <w:p w14:paraId="1E9120D0" w14:textId="77777777" w:rsidR="00E91EBA" w:rsidRPr="00B109FB" w:rsidRDefault="00E91EBA" w:rsidP="00143A34">
      <w:pPr>
        <w:tabs>
          <w:tab w:val="left" w:pos="717"/>
        </w:tabs>
        <w:ind w:left="717"/>
        <w:jc w:val="both"/>
        <w:rPr>
          <w:szCs w:val="24"/>
        </w:rPr>
      </w:pPr>
    </w:p>
    <w:p w14:paraId="40A47BD1" w14:textId="22E523F3" w:rsidR="00853A90" w:rsidRPr="00B109FB" w:rsidRDefault="00853A90" w:rsidP="00143A34">
      <w:pPr>
        <w:widowControl w:val="0"/>
        <w:jc w:val="both"/>
        <w:rPr>
          <w:szCs w:val="24"/>
        </w:rPr>
      </w:pPr>
      <w:r w:rsidRPr="00B109FB">
        <w:rPr>
          <w:b/>
          <w:szCs w:val="24"/>
        </w:rPr>
        <w:t>CZĘŚĆ X</w:t>
      </w:r>
      <w:r w:rsidR="000F7120" w:rsidRPr="00B109FB">
        <w:rPr>
          <w:b/>
          <w:szCs w:val="24"/>
        </w:rPr>
        <w:t>I</w:t>
      </w:r>
      <w:r w:rsidR="00532B4F">
        <w:rPr>
          <w:b/>
          <w:szCs w:val="24"/>
        </w:rPr>
        <w:t>II</w:t>
      </w:r>
    </w:p>
    <w:p w14:paraId="012ED9DF" w14:textId="77777777" w:rsidR="00E91EBA" w:rsidRPr="00B109FB" w:rsidRDefault="00E91EBA" w:rsidP="00143A34">
      <w:pPr>
        <w:pStyle w:val="Tekstpodstawowy2"/>
        <w:widowControl w:val="0"/>
        <w:jc w:val="left"/>
        <w:rPr>
          <w:szCs w:val="24"/>
        </w:rPr>
      </w:pPr>
      <w:r w:rsidRPr="00B109FB">
        <w:rPr>
          <w:szCs w:val="24"/>
        </w:rPr>
        <w:t>WYMAGANIA DOTYCZĄCE ZABEZPIECZENIA NALEŻYTEGO WYKONANIA</w:t>
      </w:r>
    </w:p>
    <w:p w14:paraId="7D68E46C" w14:textId="77777777" w:rsidR="00E91EBA" w:rsidRPr="00B109FB" w:rsidRDefault="00E91EBA" w:rsidP="00143A34">
      <w:pPr>
        <w:pStyle w:val="Tekstpodstawowy2"/>
        <w:widowControl w:val="0"/>
        <w:rPr>
          <w:szCs w:val="24"/>
        </w:rPr>
      </w:pPr>
      <w:r w:rsidRPr="00B109FB">
        <w:rPr>
          <w:szCs w:val="24"/>
        </w:rPr>
        <w:t>UMOWY</w:t>
      </w:r>
    </w:p>
    <w:p w14:paraId="3C100E14" w14:textId="77777777" w:rsidR="00E91EBA" w:rsidRPr="00B109FB" w:rsidRDefault="00E91EBA" w:rsidP="00143A34">
      <w:pPr>
        <w:widowControl w:val="0"/>
        <w:jc w:val="both"/>
        <w:rPr>
          <w:b/>
          <w:szCs w:val="24"/>
        </w:rPr>
      </w:pPr>
    </w:p>
    <w:p w14:paraId="4EF8EA9C" w14:textId="77777777" w:rsidR="00E91EBA" w:rsidRPr="00B109FB" w:rsidRDefault="00F106BD" w:rsidP="00143A34">
      <w:pPr>
        <w:widowControl w:val="0"/>
        <w:suppressAutoHyphens/>
        <w:jc w:val="both"/>
        <w:rPr>
          <w:szCs w:val="24"/>
        </w:rPr>
      </w:pPr>
      <w:r w:rsidRPr="00B109FB">
        <w:rPr>
          <w:szCs w:val="24"/>
        </w:rPr>
        <w:t>Zamawiający nie wymaga wniesienia zabezpieczenia należytego wykonania umowy.</w:t>
      </w:r>
    </w:p>
    <w:p w14:paraId="3E4D383E" w14:textId="77777777" w:rsidR="00853A90" w:rsidRPr="00B109FB" w:rsidRDefault="00853A90" w:rsidP="00143A34">
      <w:pPr>
        <w:widowControl w:val="0"/>
        <w:jc w:val="both"/>
        <w:rPr>
          <w:b/>
          <w:szCs w:val="24"/>
        </w:rPr>
      </w:pPr>
    </w:p>
    <w:p w14:paraId="5E1F26DE" w14:textId="3F21F7D1" w:rsidR="000F7120" w:rsidRPr="00B109FB" w:rsidRDefault="000F7120" w:rsidP="000F7120">
      <w:pPr>
        <w:widowControl w:val="0"/>
        <w:jc w:val="both"/>
        <w:rPr>
          <w:b/>
          <w:szCs w:val="24"/>
        </w:rPr>
      </w:pPr>
      <w:r w:rsidRPr="00B109FB">
        <w:rPr>
          <w:b/>
          <w:szCs w:val="24"/>
        </w:rPr>
        <w:t>CZĘŚĆ X</w:t>
      </w:r>
      <w:r w:rsidR="00532B4F">
        <w:rPr>
          <w:b/>
          <w:szCs w:val="24"/>
        </w:rPr>
        <w:t>I</w:t>
      </w:r>
      <w:r w:rsidRPr="00B109FB">
        <w:rPr>
          <w:b/>
          <w:szCs w:val="24"/>
        </w:rPr>
        <w:t>V</w:t>
      </w:r>
    </w:p>
    <w:p w14:paraId="6D3532F6" w14:textId="6C23042A" w:rsidR="00E91EBA" w:rsidRPr="00B109FB" w:rsidRDefault="00E91EBA" w:rsidP="000F7120">
      <w:pPr>
        <w:widowControl w:val="0"/>
        <w:jc w:val="both"/>
        <w:rPr>
          <w:b/>
          <w:szCs w:val="24"/>
        </w:rPr>
      </w:pPr>
      <w:r w:rsidRPr="00B109FB">
        <w:rPr>
          <w:rFonts w:eastAsia="Times"/>
          <w:b/>
          <w:szCs w:val="24"/>
        </w:rPr>
        <w:t xml:space="preserve">PROJEKTOWANE POSTANOWIENIA UMOWY W SPRAWIE ZAMÓWIENIA PUBLICZNEGO, KTÓRE ZOSTANĄ WPROWADZONE DO TREŚCI </w:t>
      </w:r>
      <w:r w:rsidRPr="00B109FB">
        <w:rPr>
          <w:b/>
          <w:szCs w:val="24"/>
        </w:rPr>
        <w:t xml:space="preserve">TEJ </w:t>
      </w:r>
      <w:r w:rsidRPr="00B109FB">
        <w:rPr>
          <w:rFonts w:eastAsia="Times"/>
          <w:b/>
          <w:szCs w:val="24"/>
        </w:rPr>
        <w:t>UMOWY</w:t>
      </w:r>
    </w:p>
    <w:p w14:paraId="2CF0E69A" w14:textId="77777777" w:rsidR="00E91EBA" w:rsidRPr="00B109FB" w:rsidRDefault="00E91EBA" w:rsidP="00143A34">
      <w:pPr>
        <w:widowControl w:val="0"/>
        <w:jc w:val="both"/>
        <w:rPr>
          <w:szCs w:val="24"/>
        </w:rPr>
      </w:pPr>
    </w:p>
    <w:p w14:paraId="30CB76B1" w14:textId="3DDEE892" w:rsidR="00E91EBA" w:rsidRPr="00B109FB" w:rsidRDefault="00E91EBA" w:rsidP="00143A34">
      <w:pPr>
        <w:widowControl w:val="0"/>
        <w:jc w:val="both"/>
        <w:rPr>
          <w:szCs w:val="24"/>
        </w:rPr>
      </w:pPr>
      <w:r w:rsidRPr="00B109FB">
        <w:rPr>
          <w:szCs w:val="24"/>
        </w:rPr>
        <w:t xml:space="preserve">Zamawiający przewiduje możliwość zmian postanowień zawartej umowy – warunki takich zmian zostały określone we wzorze umowy (Załącznik </w:t>
      </w:r>
      <w:r w:rsidR="005F2F88">
        <w:rPr>
          <w:szCs w:val="24"/>
        </w:rPr>
        <w:t>5</w:t>
      </w:r>
      <w:r w:rsidRPr="00B109FB">
        <w:rPr>
          <w:szCs w:val="24"/>
        </w:rPr>
        <w:t xml:space="preserve"> do SWZ). </w:t>
      </w:r>
    </w:p>
    <w:p w14:paraId="0895287D" w14:textId="77777777" w:rsidR="00E91EBA" w:rsidRPr="00B109FB" w:rsidRDefault="00E91EBA" w:rsidP="00143A34">
      <w:pPr>
        <w:widowControl w:val="0"/>
        <w:jc w:val="both"/>
        <w:rPr>
          <w:szCs w:val="24"/>
        </w:rPr>
      </w:pPr>
    </w:p>
    <w:p w14:paraId="5D3F0220" w14:textId="77777777" w:rsidR="00E91EBA" w:rsidRPr="00B109FB" w:rsidRDefault="00E91EBA" w:rsidP="00143A34">
      <w:pPr>
        <w:widowControl w:val="0"/>
        <w:jc w:val="both"/>
        <w:rPr>
          <w:szCs w:val="24"/>
        </w:rPr>
      </w:pPr>
      <w:r w:rsidRPr="00B109FB">
        <w:rPr>
          <w:rFonts w:eastAsia="Times"/>
          <w:szCs w:val="24"/>
        </w:rPr>
        <w:t>Projektowane postanowienia umowy zawarte są we w</w:t>
      </w:r>
      <w:r w:rsidRPr="00B109FB">
        <w:rPr>
          <w:szCs w:val="24"/>
        </w:rPr>
        <w:t>zorze umowy.</w:t>
      </w:r>
    </w:p>
    <w:p w14:paraId="554160BD" w14:textId="77777777" w:rsidR="00E91EBA" w:rsidRPr="00B109FB" w:rsidRDefault="00E91EBA" w:rsidP="00143A34">
      <w:pPr>
        <w:widowControl w:val="0"/>
        <w:jc w:val="both"/>
        <w:rPr>
          <w:szCs w:val="24"/>
        </w:rPr>
      </w:pPr>
    </w:p>
    <w:p w14:paraId="20790C59" w14:textId="62D99981" w:rsidR="0087679B" w:rsidRPr="00B109FB" w:rsidRDefault="00532B4F" w:rsidP="00143A34">
      <w:pPr>
        <w:widowControl w:val="0"/>
        <w:jc w:val="both"/>
        <w:rPr>
          <w:b/>
          <w:szCs w:val="24"/>
        </w:rPr>
      </w:pPr>
      <w:r>
        <w:rPr>
          <w:b/>
          <w:szCs w:val="24"/>
        </w:rPr>
        <w:t>CZĘŚĆ XV</w:t>
      </w:r>
    </w:p>
    <w:p w14:paraId="5EDB8401" w14:textId="77777777" w:rsidR="0087679B" w:rsidRPr="00B109FB" w:rsidRDefault="00F33B71" w:rsidP="00143A34">
      <w:pPr>
        <w:widowControl w:val="0"/>
        <w:jc w:val="both"/>
        <w:rPr>
          <w:b/>
          <w:szCs w:val="24"/>
        </w:rPr>
      </w:pPr>
      <w:r w:rsidRPr="00B109FB">
        <w:rPr>
          <w:b/>
          <w:szCs w:val="24"/>
        </w:rPr>
        <w:t>INFORMACJE DOTYCZĄCE OCHRONY DANYCH OSOBOWYCH</w:t>
      </w:r>
    </w:p>
    <w:p w14:paraId="2663F3C1" w14:textId="77777777" w:rsidR="0087679B" w:rsidRPr="00B109FB" w:rsidRDefault="0087679B" w:rsidP="00143A34">
      <w:pPr>
        <w:widowControl w:val="0"/>
        <w:jc w:val="both"/>
        <w:rPr>
          <w:i/>
          <w:szCs w:val="24"/>
          <w:u w:val="single"/>
        </w:rPr>
      </w:pPr>
    </w:p>
    <w:p w14:paraId="6D4B142E" w14:textId="77777777" w:rsidR="009C3467" w:rsidRPr="00B109FB" w:rsidRDefault="009C3467" w:rsidP="00143A34">
      <w:pPr>
        <w:jc w:val="both"/>
        <w:rPr>
          <w:color w:val="000000"/>
          <w:szCs w:val="24"/>
        </w:rPr>
      </w:pPr>
      <w:r w:rsidRPr="00B109FB">
        <w:rPr>
          <w:color w:val="000000"/>
          <w:szCs w:val="24"/>
        </w:rPr>
        <w:t xml:space="preserve">Zgodnie z art. 13 ust.1 i 2 Rozporządzenia Parlamentu Europejskiego i Rady (UE) 2016/679 z dnia 27 kwietnia 2016 r. w sprawie ochrony osób fizycznych w związku z przetwarzaniem danych osobowych i w sprawie swobodnego przepływu takich danych </w:t>
      </w:r>
      <w:r w:rsidRPr="00B109FB">
        <w:rPr>
          <w:color w:val="000000"/>
          <w:szCs w:val="24"/>
        </w:rPr>
        <w:br/>
        <w:t>oraz uchylenia dyrektywy 95/46/WE (ogólne rozporządzenie o ochronie danych)</w:t>
      </w:r>
      <w:r w:rsidRPr="00B109FB">
        <w:rPr>
          <w:color w:val="000000"/>
          <w:szCs w:val="24"/>
        </w:rPr>
        <w:br/>
        <w:t>(Dz. Urz. UE L 2016, Nr 119, str.1), dalej „RODO”, informuję, że:</w:t>
      </w:r>
    </w:p>
    <w:p w14:paraId="7ED16BD5" w14:textId="77777777" w:rsidR="00C651BE" w:rsidRDefault="009C3467" w:rsidP="0095702B">
      <w:pPr>
        <w:pStyle w:val="Akapitzlist"/>
        <w:numPr>
          <w:ilvl w:val="0"/>
          <w:numId w:val="7"/>
        </w:numPr>
        <w:spacing w:after="150"/>
        <w:ind w:left="426" w:hanging="426"/>
        <w:jc w:val="both"/>
        <w:rPr>
          <w:color w:val="000000"/>
          <w:szCs w:val="24"/>
        </w:rPr>
      </w:pPr>
      <w:r w:rsidRPr="002E2A2C">
        <w:rPr>
          <w:color w:val="000000"/>
          <w:szCs w:val="24"/>
        </w:rPr>
        <w:t>Administratorem Pani/Pana danych osobowych jest</w:t>
      </w:r>
      <w:r w:rsidR="007E0A47">
        <w:rPr>
          <w:color w:val="000000"/>
          <w:szCs w:val="24"/>
        </w:rPr>
        <w:t xml:space="preserve"> </w:t>
      </w:r>
    </w:p>
    <w:p w14:paraId="64ACF77F" w14:textId="4322CBEE" w:rsidR="00273F12" w:rsidRDefault="007E0A47" w:rsidP="00C651BE">
      <w:pPr>
        <w:pStyle w:val="Akapitzlist"/>
        <w:spacing w:after="150"/>
        <w:ind w:left="426"/>
        <w:jc w:val="both"/>
        <w:rPr>
          <w:color w:val="000000"/>
          <w:szCs w:val="24"/>
        </w:rPr>
      </w:pPr>
      <w:r>
        <w:rPr>
          <w:color w:val="000000"/>
          <w:szCs w:val="24"/>
        </w:rPr>
        <w:t>Parafia pw.</w:t>
      </w:r>
      <w:r w:rsidR="009C3467" w:rsidRPr="002E2A2C">
        <w:rPr>
          <w:color w:val="000000"/>
          <w:szCs w:val="24"/>
        </w:rPr>
        <w:t xml:space="preserve"> </w:t>
      </w:r>
      <w:r>
        <w:rPr>
          <w:rFonts w:eastAsiaTheme="minorHAnsi"/>
          <w:b/>
          <w:lang w:eastAsia="en-US"/>
        </w:rPr>
        <w:t xml:space="preserve">Wniebowzięcia </w:t>
      </w:r>
      <w:proofErr w:type="spellStart"/>
      <w:r>
        <w:rPr>
          <w:rFonts w:eastAsiaTheme="minorHAnsi"/>
          <w:b/>
          <w:lang w:eastAsia="en-US"/>
        </w:rPr>
        <w:t>NMP</w:t>
      </w:r>
      <w:proofErr w:type="spellEnd"/>
      <w:r>
        <w:rPr>
          <w:rFonts w:eastAsiaTheme="minorHAnsi"/>
          <w:b/>
          <w:lang w:eastAsia="en-US"/>
        </w:rPr>
        <w:t xml:space="preserve"> w Proszowicach</w:t>
      </w:r>
      <w:r w:rsidR="00273F12" w:rsidRPr="002E2A2C">
        <w:rPr>
          <w:color w:val="000000"/>
          <w:szCs w:val="24"/>
        </w:rPr>
        <w:t>, reprezentowan</w:t>
      </w:r>
      <w:r w:rsidR="00532B4F">
        <w:rPr>
          <w:color w:val="000000"/>
          <w:szCs w:val="24"/>
        </w:rPr>
        <w:t>a</w:t>
      </w:r>
      <w:r w:rsidR="009C3467" w:rsidRPr="002E2A2C">
        <w:rPr>
          <w:color w:val="000000"/>
          <w:szCs w:val="24"/>
        </w:rPr>
        <w:t xml:space="preserve"> przez </w:t>
      </w:r>
      <w:r w:rsidR="00532B4F">
        <w:rPr>
          <w:color w:val="000000"/>
          <w:szCs w:val="24"/>
        </w:rPr>
        <w:t>Proboszcza Parafii</w:t>
      </w:r>
      <w:r w:rsidR="00BE3638">
        <w:rPr>
          <w:color w:val="000000"/>
          <w:szCs w:val="24"/>
        </w:rPr>
        <w:t xml:space="preserve"> oraz</w:t>
      </w:r>
    </w:p>
    <w:p w14:paraId="66FA99A5" w14:textId="7C6DA758" w:rsidR="007E4F2D" w:rsidRPr="007E4F2D" w:rsidRDefault="007E4F2D" w:rsidP="007E4F2D">
      <w:pPr>
        <w:pStyle w:val="Akapitzlist"/>
        <w:spacing w:after="150"/>
        <w:ind w:left="426"/>
        <w:jc w:val="both"/>
        <w:rPr>
          <w:szCs w:val="24"/>
        </w:rPr>
      </w:pPr>
      <w:r>
        <w:rPr>
          <w:szCs w:val="24"/>
        </w:rPr>
        <w:t>Burmistrz Gminy Proszowice</w:t>
      </w:r>
      <w:r w:rsidR="00BE3638" w:rsidRPr="002735E5">
        <w:rPr>
          <w:szCs w:val="24"/>
        </w:rPr>
        <w:t>, z siedzibą w Proszowicach, przy ul. 3 Maja 72, 32-100 Proszowice, tel.: 12 38</w:t>
      </w:r>
      <w:r>
        <w:rPr>
          <w:szCs w:val="24"/>
        </w:rPr>
        <w:t>6</w:t>
      </w:r>
      <w:r w:rsidR="00BE3638" w:rsidRPr="002735E5">
        <w:rPr>
          <w:szCs w:val="24"/>
        </w:rPr>
        <w:t>-</w:t>
      </w:r>
      <w:r>
        <w:rPr>
          <w:szCs w:val="24"/>
        </w:rPr>
        <w:t>10-05</w:t>
      </w:r>
      <w:r w:rsidR="00BE3638" w:rsidRPr="002735E5">
        <w:rPr>
          <w:szCs w:val="24"/>
        </w:rPr>
        <w:t xml:space="preserve">, faks: 12 386-29-33, e-mail: </w:t>
      </w:r>
      <w:hyperlink r:id="rId14" w:history="1">
        <w:r w:rsidRPr="00C44A31">
          <w:rPr>
            <w:rStyle w:val="Hipercze"/>
          </w:rPr>
          <w:t>sekretariat@um.proszowice.pl</w:t>
        </w:r>
      </w:hyperlink>
    </w:p>
    <w:p w14:paraId="0A5DDFC8" w14:textId="36E53AD7" w:rsidR="009C3467" w:rsidRPr="00273F12" w:rsidRDefault="007E4F2D" w:rsidP="0095702B">
      <w:pPr>
        <w:pStyle w:val="Akapitzlist"/>
        <w:numPr>
          <w:ilvl w:val="0"/>
          <w:numId w:val="7"/>
        </w:numPr>
        <w:spacing w:after="150"/>
        <w:jc w:val="both"/>
        <w:rPr>
          <w:color w:val="000000"/>
          <w:szCs w:val="24"/>
        </w:rPr>
      </w:pPr>
      <w:r w:rsidRPr="00C44A31">
        <w:t xml:space="preserve">inspektorem ochrony danych osobowych w </w:t>
      </w:r>
      <w:r w:rsidRPr="00C44A31">
        <w:rPr>
          <w:i/>
        </w:rPr>
        <w:t xml:space="preserve">Gminie Proszowice </w:t>
      </w:r>
      <w:r w:rsidRPr="00C44A31">
        <w:t xml:space="preserve"> jest Pan </w:t>
      </w:r>
      <w:r w:rsidRPr="00C44A31">
        <w:rPr>
          <w:i/>
        </w:rPr>
        <w:t>Damian Król</w:t>
      </w:r>
      <w:r w:rsidRPr="00C44A31">
        <w:t>, e-mail: iodo@proszowice.pl,</w:t>
      </w:r>
    </w:p>
    <w:p w14:paraId="4E5EB760" w14:textId="4B319F5D" w:rsidR="009C3467" w:rsidRPr="00B109FB" w:rsidRDefault="009C3467" w:rsidP="0095702B">
      <w:pPr>
        <w:pStyle w:val="Akapitzlist"/>
        <w:numPr>
          <w:ilvl w:val="0"/>
          <w:numId w:val="7"/>
        </w:numPr>
        <w:spacing w:after="150"/>
        <w:ind w:left="426" w:hanging="426"/>
        <w:jc w:val="both"/>
        <w:rPr>
          <w:color w:val="000000"/>
          <w:szCs w:val="24"/>
        </w:rPr>
      </w:pPr>
      <w:r w:rsidRPr="00B109FB">
        <w:rPr>
          <w:color w:val="000000"/>
          <w:szCs w:val="24"/>
        </w:rPr>
        <w:t xml:space="preserve">Pani/Pana dane osobowe przetwarzane będą na podstawie art. 6 ust. 1 lit. c RODO w celu związanym z postępowaniem o udzielenie zamówienia publicznego </w:t>
      </w:r>
      <w:r w:rsidRPr="00B109FB">
        <w:rPr>
          <w:i/>
          <w:color w:val="000000"/>
          <w:szCs w:val="24"/>
        </w:rPr>
        <w:t>/dane identyfikujące postępowanie, np. nazwa, numer/</w:t>
      </w:r>
      <w:r w:rsidRPr="00B109FB">
        <w:rPr>
          <w:color w:val="000000"/>
          <w:szCs w:val="24"/>
        </w:rPr>
        <w:t xml:space="preserve">prowadzonym w trybie </w:t>
      </w:r>
      <w:r w:rsidR="00AA2663" w:rsidRPr="00B109FB">
        <w:rPr>
          <w:color w:val="000000"/>
          <w:szCs w:val="24"/>
        </w:rPr>
        <w:t>podstawowym bez przeprowadzenia negocjacji</w:t>
      </w:r>
      <w:r w:rsidRPr="00B109FB">
        <w:rPr>
          <w:color w:val="000000"/>
          <w:szCs w:val="24"/>
        </w:rPr>
        <w:t>;</w:t>
      </w:r>
    </w:p>
    <w:p w14:paraId="22ADAECD" w14:textId="77777777" w:rsidR="009C3467" w:rsidRPr="00B109FB" w:rsidRDefault="009C3467" w:rsidP="0095702B">
      <w:pPr>
        <w:pStyle w:val="Akapitzlist"/>
        <w:numPr>
          <w:ilvl w:val="0"/>
          <w:numId w:val="7"/>
        </w:numPr>
        <w:spacing w:after="150"/>
        <w:ind w:left="426" w:hanging="426"/>
        <w:jc w:val="both"/>
        <w:rPr>
          <w:color w:val="000000"/>
          <w:szCs w:val="24"/>
        </w:rPr>
      </w:pPr>
      <w:r w:rsidRPr="00B109FB">
        <w:rPr>
          <w:color w:val="000000"/>
          <w:szCs w:val="24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publicznych, dalej „ustawa </w:t>
      </w:r>
      <w:proofErr w:type="spellStart"/>
      <w:r w:rsidRPr="00B109FB">
        <w:rPr>
          <w:color w:val="000000"/>
          <w:szCs w:val="24"/>
        </w:rPr>
        <w:t>Pzp</w:t>
      </w:r>
      <w:proofErr w:type="spellEnd"/>
      <w:r w:rsidRPr="00B109FB">
        <w:rPr>
          <w:color w:val="000000"/>
          <w:szCs w:val="24"/>
        </w:rPr>
        <w:t>”, oraz organy nadzoru, kontroli, inne organy administracji publicznej upoważnione na mocy przepisu prawa oraz inne podmioty w zakresie niezbędnym do realizacji ustawowych i umownych obowiązków Administratora</w:t>
      </w:r>
    </w:p>
    <w:p w14:paraId="7C17A88A" w14:textId="77777777" w:rsidR="009C3467" w:rsidRPr="00B109FB" w:rsidRDefault="009C3467" w:rsidP="0095702B">
      <w:pPr>
        <w:pStyle w:val="Akapitzlist"/>
        <w:numPr>
          <w:ilvl w:val="0"/>
          <w:numId w:val="7"/>
        </w:numPr>
        <w:spacing w:after="150"/>
        <w:ind w:left="426" w:hanging="426"/>
        <w:jc w:val="both"/>
        <w:rPr>
          <w:color w:val="000000"/>
          <w:szCs w:val="24"/>
        </w:rPr>
      </w:pPr>
      <w:r w:rsidRPr="00B109FB">
        <w:rPr>
          <w:color w:val="000000"/>
          <w:szCs w:val="24"/>
        </w:rPr>
        <w:t xml:space="preserve">Pani/Pana dane osobowe będą przechowywane, zgodnie z art. 97 ust. 1 ustawy </w:t>
      </w:r>
      <w:proofErr w:type="spellStart"/>
      <w:r w:rsidRPr="00B109FB">
        <w:rPr>
          <w:color w:val="000000"/>
          <w:szCs w:val="24"/>
        </w:rPr>
        <w:t>Pzp</w:t>
      </w:r>
      <w:proofErr w:type="spellEnd"/>
      <w:r w:rsidRPr="00B109FB">
        <w:rPr>
          <w:color w:val="000000"/>
          <w:szCs w:val="24"/>
        </w:rPr>
        <w:t>, przez okres 4 lat od dnia zakończenia postępowania o udzielenie zamówienia, a jeżeli czas trwania umowy przekracza 4 lata, okres przechowywania obejmuje cały czas trwania umowy;</w:t>
      </w:r>
    </w:p>
    <w:p w14:paraId="32A9AD92" w14:textId="77777777" w:rsidR="009C3467" w:rsidRPr="00B109FB" w:rsidRDefault="009C3467" w:rsidP="0095702B">
      <w:pPr>
        <w:pStyle w:val="Akapitzlist"/>
        <w:numPr>
          <w:ilvl w:val="0"/>
          <w:numId w:val="7"/>
        </w:numPr>
        <w:spacing w:after="150"/>
        <w:ind w:left="426" w:hanging="426"/>
        <w:jc w:val="both"/>
        <w:rPr>
          <w:b/>
          <w:i/>
          <w:color w:val="000000"/>
          <w:szCs w:val="24"/>
        </w:rPr>
      </w:pPr>
      <w:r w:rsidRPr="00B109FB">
        <w:rPr>
          <w:color w:val="000000"/>
          <w:szCs w:val="24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B109FB">
        <w:rPr>
          <w:color w:val="000000"/>
          <w:szCs w:val="24"/>
        </w:rPr>
        <w:t>Pzp</w:t>
      </w:r>
      <w:proofErr w:type="spellEnd"/>
      <w:r w:rsidRPr="00B109FB">
        <w:rPr>
          <w:color w:val="000000"/>
          <w:szCs w:val="24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B109FB">
        <w:rPr>
          <w:color w:val="000000"/>
          <w:szCs w:val="24"/>
        </w:rPr>
        <w:t>Pzp</w:t>
      </w:r>
      <w:proofErr w:type="spellEnd"/>
      <w:r w:rsidRPr="00B109FB">
        <w:rPr>
          <w:color w:val="000000"/>
          <w:szCs w:val="24"/>
        </w:rPr>
        <w:t>;</w:t>
      </w:r>
    </w:p>
    <w:p w14:paraId="32748232" w14:textId="77777777" w:rsidR="009C3467" w:rsidRPr="00B109FB" w:rsidRDefault="009C3467" w:rsidP="0095702B">
      <w:pPr>
        <w:pStyle w:val="Akapitzlist"/>
        <w:numPr>
          <w:ilvl w:val="0"/>
          <w:numId w:val="7"/>
        </w:numPr>
        <w:spacing w:after="150"/>
        <w:ind w:left="426" w:hanging="426"/>
        <w:jc w:val="both"/>
        <w:rPr>
          <w:color w:val="000000"/>
          <w:szCs w:val="24"/>
        </w:rPr>
      </w:pPr>
      <w:r w:rsidRPr="00B109FB">
        <w:rPr>
          <w:color w:val="000000"/>
          <w:szCs w:val="24"/>
        </w:rPr>
        <w:t>w odniesieniu do Pani/Pana danych osobowych decyzje nie będą podejmowane w sposób zautomatyzowany, stosowanie do art. 22 RODO;</w:t>
      </w:r>
    </w:p>
    <w:p w14:paraId="3AB38EEF" w14:textId="77777777" w:rsidR="009C3467" w:rsidRPr="00B109FB" w:rsidRDefault="009C3467" w:rsidP="0095702B">
      <w:pPr>
        <w:pStyle w:val="Akapitzlist"/>
        <w:numPr>
          <w:ilvl w:val="0"/>
          <w:numId w:val="7"/>
        </w:numPr>
        <w:spacing w:after="150"/>
        <w:ind w:left="426" w:hanging="426"/>
        <w:jc w:val="both"/>
        <w:rPr>
          <w:color w:val="000000"/>
          <w:szCs w:val="24"/>
        </w:rPr>
      </w:pPr>
      <w:r w:rsidRPr="00B109FB">
        <w:rPr>
          <w:color w:val="000000"/>
          <w:szCs w:val="24"/>
        </w:rPr>
        <w:t>posiada Pani/Pan:</w:t>
      </w:r>
    </w:p>
    <w:p w14:paraId="157F2757" w14:textId="77777777" w:rsidR="009C3467" w:rsidRDefault="009C3467" w:rsidP="0095702B">
      <w:pPr>
        <w:pStyle w:val="Akapitzlist"/>
        <w:numPr>
          <w:ilvl w:val="0"/>
          <w:numId w:val="8"/>
        </w:numPr>
        <w:ind w:left="709" w:hanging="283"/>
        <w:jc w:val="both"/>
        <w:rPr>
          <w:color w:val="000000"/>
          <w:szCs w:val="24"/>
        </w:rPr>
      </w:pPr>
      <w:r w:rsidRPr="00B109FB">
        <w:rPr>
          <w:color w:val="000000"/>
          <w:szCs w:val="24"/>
        </w:rPr>
        <w:t>na podstawie art. 15 RODO prawo dostępu do danych osobowych Pani/Pana dotyczących. W przypadku gdy wykonanie obowiązków, o których mowa w art. 15 ust. 1-3 RODO,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4A14F724" w14:textId="77777777" w:rsidR="009C3467" w:rsidRDefault="009C3467" w:rsidP="0095702B">
      <w:pPr>
        <w:pStyle w:val="Akapitzlist"/>
        <w:numPr>
          <w:ilvl w:val="0"/>
          <w:numId w:val="8"/>
        </w:numPr>
        <w:ind w:left="709" w:hanging="283"/>
        <w:jc w:val="both"/>
        <w:rPr>
          <w:color w:val="000000"/>
          <w:szCs w:val="24"/>
        </w:rPr>
      </w:pPr>
      <w:r w:rsidRPr="00741BF3">
        <w:rPr>
          <w:color w:val="000000"/>
          <w:szCs w:val="24"/>
        </w:rPr>
        <w:t>na podstawie art. 16 RODO osoba, której dane dotyczą, ma prawo żądania od Administratora niezwłocznego sprostowania dotyczących jej danych osobowych, które są nieprawidłowe; z uwzględnieniem celów przetwarzania, osoba, której dane dotyczą, ma prawo żądania uzupełnienia niekompletnych danych osobowych, w tym poprzez przedstawienie dodatkowego oświadczenia. Skorzystanie przez osobę, której dane dotyczą, z uprawnienia do sprostowania lub uzupełnienia danych osobowych, o którym mowa w art. 16 RODO, nie może skutkować zmianą wyniku postępowania o udzielenie zamówienia publicznego lub konkursu ani zmianą postanowień umowy w zakresie niezgodnym z ustawą.;</w:t>
      </w:r>
    </w:p>
    <w:p w14:paraId="215A054F" w14:textId="77777777" w:rsidR="009C3467" w:rsidRPr="00741BF3" w:rsidRDefault="009C3467" w:rsidP="0095702B">
      <w:pPr>
        <w:pStyle w:val="Akapitzlist"/>
        <w:numPr>
          <w:ilvl w:val="0"/>
          <w:numId w:val="8"/>
        </w:numPr>
        <w:ind w:left="709" w:hanging="283"/>
        <w:jc w:val="both"/>
        <w:rPr>
          <w:color w:val="000000"/>
          <w:szCs w:val="24"/>
        </w:rPr>
      </w:pPr>
      <w:r w:rsidRPr="00741BF3">
        <w:rPr>
          <w:color w:val="000000"/>
          <w:szCs w:val="24"/>
        </w:rPr>
        <w:t>na podstawie art. 18 RODO prawo żądania od Administratora ograniczenia przetwarzania danych osobowych. Wystąpienie z żądaniem, o którym mowa w art. 18 ust. 1 RODO, nie ogranicza przetwarzania danych osobowych do czasu zakończenia postępowania o udzielenie zamówienia publicznego lub konkursu.</w:t>
      </w:r>
    </w:p>
    <w:p w14:paraId="158A6A63" w14:textId="77777777" w:rsidR="009C3467" w:rsidRPr="00B109FB" w:rsidRDefault="009C3467" w:rsidP="0095702B">
      <w:pPr>
        <w:pStyle w:val="Akapitzlist"/>
        <w:numPr>
          <w:ilvl w:val="0"/>
          <w:numId w:val="8"/>
        </w:numPr>
        <w:ind w:left="709" w:hanging="283"/>
        <w:jc w:val="both"/>
        <w:rPr>
          <w:i/>
          <w:color w:val="000000"/>
          <w:szCs w:val="24"/>
        </w:rPr>
      </w:pPr>
      <w:r w:rsidRPr="00B109FB">
        <w:rPr>
          <w:color w:val="000000"/>
          <w:szCs w:val="24"/>
        </w:rPr>
        <w:t xml:space="preserve">prawo do wniesienia skargi do Prezesa Urzędu Ochrony Danych Osobowych, </w:t>
      </w:r>
      <w:r w:rsidRPr="00B109FB">
        <w:rPr>
          <w:color w:val="000000"/>
          <w:szCs w:val="24"/>
        </w:rPr>
        <w:br/>
        <w:t>gdy uzna Pani/Pan, że przetwarzanie danych osobowych Pani/Pana dotyczących narusza przepisy RODO.</w:t>
      </w:r>
    </w:p>
    <w:p w14:paraId="7A2024C3" w14:textId="77777777" w:rsidR="009C3467" w:rsidRPr="00B109FB" w:rsidRDefault="009C3467" w:rsidP="0095702B">
      <w:pPr>
        <w:pStyle w:val="Akapitzlist"/>
        <w:numPr>
          <w:ilvl w:val="0"/>
          <w:numId w:val="10"/>
        </w:numPr>
        <w:jc w:val="both"/>
        <w:rPr>
          <w:i/>
          <w:color w:val="000000"/>
          <w:szCs w:val="24"/>
        </w:rPr>
      </w:pPr>
      <w:r w:rsidRPr="00B109FB">
        <w:rPr>
          <w:color w:val="000000"/>
          <w:szCs w:val="24"/>
        </w:rPr>
        <w:t>Nie przysługuje Pani/Panu:</w:t>
      </w:r>
    </w:p>
    <w:p w14:paraId="3E2F5403" w14:textId="77777777" w:rsidR="009C3467" w:rsidRPr="00B109FB" w:rsidRDefault="009C3467" w:rsidP="0095702B">
      <w:pPr>
        <w:pStyle w:val="Akapitzlist"/>
        <w:numPr>
          <w:ilvl w:val="0"/>
          <w:numId w:val="9"/>
        </w:numPr>
        <w:ind w:left="709" w:hanging="283"/>
        <w:jc w:val="both"/>
        <w:rPr>
          <w:i/>
          <w:color w:val="000000"/>
          <w:szCs w:val="24"/>
        </w:rPr>
      </w:pPr>
      <w:r w:rsidRPr="00B109FB">
        <w:rPr>
          <w:color w:val="000000"/>
          <w:szCs w:val="24"/>
        </w:rPr>
        <w:t>w związku z art. 17 ust. 3 lit. b, d lub e RODO prawo do usunięcia danych osobowych,</w:t>
      </w:r>
    </w:p>
    <w:p w14:paraId="38B6C4A4" w14:textId="77777777" w:rsidR="009C3467" w:rsidRPr="00B109FB" w:rsidRDefault="009C3467" w:rsidP="0095702B">
      <w:pPr>
        <w:pStyle w:val="Akapitzlist"/>
        <w:numPr>
          <w:ilvl w:val="0"/>
          <w:numId w:val="9"/>
        </w:numPr>
        <w:ind w:left="709" w:hanging="283"/>
        <w:jc w:val="both"/>
        <w:rPr>
          <w:b/>
          <w:i/>
          <w:color w:val="000000"/>
          <w:szCs w:val="24"/>
        </w:rPr>
      </w:pPr>
      <w:r w:rsidRPr="00B109FB">
        <w:rPr>
          <w:color w:val="000000"/>
          <w:szCs w:val="24"/>
        </w:rPr>
        <w:t>prawo do przenoszenia danych osobowych, o którym mowa w art. 20 RODO,</w:t>
      </w:r>
    </w:p>
    <w:p w14:paraId="56A2A157" w14:textId="144C1A2B" w:rsidR="009C3467" w:rsidRPr="00B109FB" w:rsidRDefault="009C3467" w:rsidP="0095702B">
      <w:pPr>
        <w:pStyle w:val="Akapitzlist"/>
        <w:numPr>
          <w:ilvl w:val="0"/>
          <w:numId w:val="9"/>
        </w:numPr>
        <w:ind w:left="709" w:hanging="283"/>
        <w:jc w:val="both"/>
        <w:rPr>
          <w:i/>
          <w:color w:val="000000"/>
          <w:szCs w:val="24"/>
        </w:rPr>
      </w:pPr>
      <w:r w:rsidRPr="00B109FB">
        <w:rPr>
          <w:color w:val="000000"/>
          <w:szCs w:val="24"/>
        </w:rPr>
        <w:t>na podstawie art. 21 RODO prawo sprzeciwu, wobec przetwarzania danych osobowych, gdyż podstawą prawną przetwarzania Pani/Pana danych osobowych</w:t>
      </w:r>
      <w:r w:rsidRPr="00B109FB">
        <w:rPr>
          <w:color w:val="000000"/>
          <w:szCs w:val="24"/>
        </w:rPr>
        <w:br/>
        <w:t xml:space="preserve">jest art. 6 ust. 1 lit. </w:t>
      </w:r>
      <w:r w:rsidR="00DC22FE" w:rsidRPr="00B109FB">
        <w:rPr>
          <w:color w:val="000000"/>
          <w:szCs w:val="24"/>
        </w:rPr>
        <w:t xml:space="preserve">b i </w:t>
      </w:r>
      <w:r w:rsidRPr="00B109FB">
        <w:rPr>
          <w:color w:val="000000"/>
          <w:szCs w:val="24"/>
        </w:rPr>
        <w:t>c RODO.</w:t>
      </w:r>
    </w:p>
    <w:p w14:paraId="381477AC" w14:textId="77777777" w:rsidR="009C3467" w:rsidRPr="00B109FB" w:rsidRDefault="009C3467" w:rsidP="0095702B">
      <w:pPr>
        <w:pStyle w:val="NormalnyWeb"/>
        <w:numPr>
          <w:ilvl w:val="0"/>
          <w:numId w:val="10"/>
        </w:numPr>
        <w:jc w:val="both"/>
        <w:rPr>
          <w:color w:val="000000"/>
        </w:rPr>
      </w:pPr>
      <w:r w:rsidRPr="00B109FB">
        <w:rPr>
          <w:color w:val="000000"/>
        </w:rPr>
        <w:t>Podanie przez Pana/Panią* danych osobowych jest dobrowolne, ale konieczne dla celów związanych z zawarciem umowy.</w:t>
      </w:r>
    </w:p>
    <w:p w14:paraId="043FDF00" w14:textId="77777777" w:rsidR="009C3467" w:rsidRPr="00B109FB" w:rsidRDefault="009C3467" w:rsidP="0095702B">
      <w:pPr>
        <w:pStyle w:val="NormalnyWeb"/>
        <w:numPr>
          <w:ilvl w:val="0"/>
          <w:numId w:val="10"/>
        </w:numPr>
        <w:jc w:val="both"/>
        <w:rPr>
          <w:color w:val="000000"/>
        </w:rPr>
      </w:pPr>
      <w:r w:rsidRPr="00B109FB">
        <w:rPr>
          <w:color w:val="000000"/>
        </w:rPr>
        <w:t xml:space="preserve">Administrator nie przewiduje profilowania na podstawie Pani/Pana* danych osobowych. </w:t>
      </w:r>
    </w:p>
    <w:p w14:paraId="1FAC97FD" w14:textId="215AAA7D" w:rsidR="0087679B" w:rsidRPr="00B109FB" w:rsidRDefault="009C3467" w:rsidP="0095702B">
      <w:pPr>
        <w:pStyle w:val="NormalnyWeb"/>
        <w:numPr>
          <w:ilvl w:val="0"/>
          <w:numId w:val="10"/>
        </w:numPr>
        <w:jc w:val="both"/>
        <w:rPr>
          <w:color w:val="000000"/>
        </w:rPr>
      </w:pPr>
      <w:r w:rsidRPr="00B109FB">
        <w:t>Pani/Pana* dane nie będą przekazywane do państw trzecich (tj. poza Europejski Obszar Gospodarczy) ani udostępniane organizacjom międzynarodowym.</w:t>
      </w:r>
    </w:p>
    <w:p w14:paraId="75AC14F4" w14:textId="77777777" w:rsidR="005C5B4D" w:rsidRDefault="005C5B4D" w:rsidP="005C5B4D">
      <w:pPr>
        <w:widowControl w:val="0"/>
        <w:ind w:left="4956"/>
        <w:rPr>
          <w:b/>
          <w:szCs w:val="24"/>
        </w:rPr>
      </w:pPr>
    </w:p>
    <w:p w14:paraId="2807384E" w14:textId="1B955C19" w:rsidR="00C104A1" w:rsidRPr="005F2F88" w:rsidRDefault="005C5B4D" w:rsidP="007E0A47">
      <w:pPr>
        <w:widowControl w:val="0"/>
        <w:ind w:left="2832"/>
        <w:rPr>
          <w:b/>
          <w:szCs w:val="24"/>
        </w:rPr>
      </w:pPr>
      <w:r w:rsidRPr="005C5B4D">
        <w:rPr>
          <w:b/>
          <w:szCs w:val="24"/>
        </w:rPr>
        <w:t>Proboszcz</w:t>
      </w:r>
      <w:r w:rsidRPr="00906EF1">
        <w:rPr>
          <w:b/>
          <w:szCs w:val="24"/>
        </w:rPr>
        <w:t xml:space="preserve"> </w:t>
      </w:r>
      <w:r w:rsidR="00906EF1" w:rsidRPr="00906EF1">
        <w:rPr>
          <w:b/>
          <w:szCs w:val="24"/>
        </w:rPr>
        <w:t xml:space="preserve">Parafii </w:t>
      </w:r>
      <w:r w:rsidR="00906EF1">
        <w:rPr>
          <w:b/>
          <w:szCs w:val="24"/>
        </w:rPr>
        <w:t xml:space="preserve">pw. </w:t>
      </w:r>
      <w:r w:rsidR="007E0A47">
        <w:rPr>
          <w:rFonts w:eastAsiaTheme="minorHAnsi"/>
          <w:b/>
          <w:lang w:eastAsia="en-US"/>
        </w:rPr>
        <w:t xml:space="preserve">Wniebowzięcia </w:t>
      </w:r>
      <w:proofErr w:type="spellStart"/>
      <w:r w:rsidR="007E0A47">
        <w:rPr>
          <w:rFonts w:eastAsiaTheme="minorHAnsi"/>
          <w:b/>
          <w:lang w:eastAsia="en-US"/>
        </w:rPr>
        <w:t>NMP</w:t>
      </w:r>
      <w:proofErr w:type="spellEnd"/>
      <w:r w:rsidR="007E0A47">
        <w:rPr>
          <w:rFonts w:eastAsiaTheme="minorHAnsi"/>
          <w:b/>
          <w:lang w:eastAsia="en-US"/>
        </w:rPr>
        <w:t xml:space="preserve"> w Proszowicach</w:t>
      </w:r>
    </w:p>
    <w:p w14:paraId="024928B2" w14:textId="77777777" w:rsidR="00512578" w:rsidRDefault="00512578" w:rsidP="00143A34">
      <w:pPr>
        <w:widowControl w:val="0"/>
        <w:rPr>
          <w:szCs w:val="24"/>
        </w:rPr>
      </w:pPr>
    </w:p>
    <w:p w14:paraId="4BAAE06B" w14:textId="77777777" w:rsidR="00512578" w:rsidRDefault="00512578" w:rsidP="00143A34">
      <w:pPr>
        <w:widowControl w:val="0"/>
        <w:rPr>
          <w:szCs w:val="24"/>
        </w:rPr>
      </w:pPr>
    </w:p>
    <w:p w14:paraId="757034BC" w14:textId="77777777" w:rsidR="00512578" w:rsidRDefault="00512578" w:rsidP="00143A34">
      <w:pPr>
        <w:widowControl w:val="0"/>
        <w:rPr>
          <w:szCs w:val="24"/>
        </w:rPr>
      </w:pPr>
    </w:p>
    <w:p w14:paraId="37DF8B7D" w14:textId="16CA32D2" w:rsidR="006A4E99" w:rsidRPr="00B109FB" w:rsidRDefault="00E3707A" w:rsidP="00143A34">
      <w:pPr>
        <w:widowControl w:val="0"/>
        <w:rPr>
          <w:szCs w:val="24"/>
        </w:rPr>
      </w:pPr>
      <w:r>
        <w:rPr>
          <w:szCs w:val="24"/>
        </w:rPr>
        <w:t>P</w:t>
      </w:r>
      <w:bookmarkStart w:id="1" w:name="_GoBack"/>
      <w:bookmarkEnd w:id="1"/>
      <w:r>
        <w:rPr>
          <w:szCs w:val="24"/>
        </w:rPr>
        <w:t>roszowice</w:t>
      </w:r>
      <w:r w:rsidR="00853A90" w:rsidRPr="00B109FB">
        <w:rPr>
          <w:szCs w:val="24"/>
        </w:rPr>
        <w:t xml:space="preserve">, dnia </w:t>
      </w:r>
      <w:r w:rsidR="007E0A47">
        <w:rPr>
          <w:szCs w:val="24"/>
        </w:rPr>
        <w:t>2</w:t>
      </w:r>
      <w:r w:rsidR="00E50B1F">
        <w:rPr>
          <w:szCs w:val="24"/>
        </w:rPr>
        <w:t>4</w:t>
      </w:r>
      <w:r w:rsidR="007E0A47">
        <w:rPr>
          <w:szCs w:val="24"/>
        </w:rPr>
        <w:t>.09</w:t>
      </w:r>
      <w:r w:rsidR="00D11AD3">
        <w:rPr>
          <w:szCs w:val="24"/>
        </w:rPr>
        <w:t>.</w:t>
      </w:r>
      <w:r w:rsidR="008E1122" w:rsidRPr="00B109FB">
        <w:rPr>
          <w:szCs w:val="24"/>
        </w:rPr>
        <w:t>202</w:t>
      </w:r>
      <w:r w:rsidR="00512578">
        <w:rPr>
          <w:szCs w:val="24"/>
        </w:rPr>
        <w:t>4</w:t>
      </w:r>
      <w:r w:rsidR="006C30D1" w:rsidRPr="00B109FB">
        <w:rPr>
          <w:szCs w:val="24"/>
        </w:rPr>
        <w:t xml:space="preserve"> r.</w:t>
      </w:r>
    </w:p>
    <w:p w14:paraId="23202EFD" w14:textId="77777777" w:rsidR="00853A90" w:rsidRPr="00B109FB" w:rsidRDefault="00853A90" w:rsidP="00143A34">
      <w:pPr>
        <w:widowControl w:val="0"/>
        <w:jc w:val="both"/>
        <w:rPr>
          <w:szCs w:val="24"/>
        </w:rPr>
      </w:pPr>
    </w:p>
    <w:p w14:paraId="24B76EE3" w14:textId="77777777" w:rsidR="00F33B71" w:rsidRPr="00B109FB" w:rsidRDefault="00F33B71" w:rsidP="00143A34">
      <w:pPr>
        <w:widowControl w:val="0"/>
        <w:jc w:val="both"/>
        <w:rPr>
          <w:szCs w:val="24"/>
        </w:rPr>
      </w:pPr>
      <w:r w:rsidRPr="00B109FB">
        <w:rPr>
          <w:szCs w:val="24"/>
          <w:u w:val="single"/>
        </w:rPr>
        <w:t>W załączeniu</w:t>
      </w:r>
      <w:r w:rsidRPr="00B109FB">
        <w:rPr>
          <w:szCs w:val="24"/>
        </w:rPr>
        <w:t>:</w:t>
      </w:r>
    </w:p>
    <w:p w14:paraId="6154E6D9" w14:textId="0FC0C2EE" w:rsidR="001C4E2D" w:rsidRPr="00B109FB" w:rsidRDefault="00F33B71" w:rsidP="0095702B">
      <w:pPr>
        <w:pStyle w:val="Akapitzlist"/>
        <w:widowControl w:val="0"/>
        <w:numPr>
          <w:ilvl w:val="0"/>
          <w:numId w:val="3"/>
        </w:numPr>
        <w:rPr>
          <w:szCs w:val="24"/>
        </w:rPr>
      </w:pPr>
      <w:r w:rsidRPr="00B109FB">
        <w:rPr>
          <w:szCs w:val="24"/>
        </w:rPr>
        <w:t>formularz „Oferta” (Załącznik 1)</w:t>
      </w:r>
    </w:p>
    <w:p w14:paraId="3F23EA7A" w14:textId="77777777" w:rsidR="00F33B71" w:rsidRPr="00B109FB" w:rsidRDefault="00F33B71" w:rsidP="0095702B">
      <w:pPr>
        <w:pStyle w:val="Akapitzlist"/>
        <w:widowControl w:val="0"/>
        <w:numPr>
          <w:ilvl w:val="0"/>
          <w:numId w:val="3"/>
        </w:numPr>
        <w:rPr>
          <w:szCs w:val="24"/>
        </w:rPr>
      </w:pPr>
      <w:r w:rsidRPr="00B109FB">
        <w:rPr>
          <w:szCs w:val="24"/>
        </w:rPr>
        <w:t>oświadczenie (Załączniki 2)</w:t>
      </w:r>
    </w:p>
    <w:p w14:paraId="66ABF9F6" w14:textId="3022A528" w:rsidR="00062DBB" w:rsidRDefault="005C5B4D" w:rsidP="0095702B">
      <w:pPr>
        <w:pStyle w:val="Akapitzlist"/>
        <w:widowControl w:val="0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wykaz </w:t>
      </w:r>
      <w:r w:rsidR="002B020E">
        <w:rPr>
          <w:szCs w:val="24"/>
        </w:rPr>
        <w:t>robót</w:t>
      </w:r>
      <w:r>
        <w:rPr>
          <w:szCs w:val="24"/>
        </w:rPr>
        <w:t xml:space="preserve"> (Załączniki 3</w:t>
      </w:r>
      <w:r w:rsidRPr="00B109FB">
        <w:rPr>
          <w:szCs w:val="24"/>
        </w:rPr>
        <w:t>)</w:t>
      </w:r>
    </w:p>
    <w:p w14:paraId="0595938A" w14:textId="5DE69263" w:rsidR="005C5B4D" w:rsidRPr="00B109FB" w:rsidRDefault="005C5B4D" w:rsidP="0095702B">
      <w:pPr>
        <w:pStyle w:val="Akapitzlist"/>
        <w:widowControl w:val="0"/>
        <w:numPr>
          <w:ilvl w:val="0"/>
          <w:numId w:val="3"/>
        </w:numPr>
        <w:rPr>
          <w:szCs w:val="24"/>
        </w:rPr>
      </w:pPr>
      <w:r>
        <w:rPr>
          <w:szCs w:val="24"/>
        </w:rPr>
        <w:t>wykaz osób (Załączniki 4</w:t>
      </w:r>
      <w:r w:rsidRPr="00B109FB">
        <w:rPr>
          <w:szCs w:val="24"/>
        </w:rPr>
        <w:t>)</w:t>
      </w:r>
    </w:p>
    <w:p w14:paraId="5EA91599" w14:textId="293614E9" w:rsidR="00F33B71" w:rsidRPr="00B109FB" w:rsidRDefault="005C5B4D" w:rsidP="0095702B">
      <w:pPr>
        <w:pStyle w:val="Akapitzlist"/>
        <w:widowControl w:val="0"/>
        <w:numPr>
          <w:ilvl w:val="0"/>
          <w:numId w:val="3"/>
        </w:numPr>
        <w:rPr>
          <w:szCs w:val="24"/>
        </w:rPr>
      </w:pPr>
      <w:r>
        <w:rPr>
          <w:szCs w:val="24"/>
        </w:rPr>
        <w:t>wzór umowy (Załącznik 5</w:t>
      </w:r>
      <w:r w:rsidR="00F33B71" w:rsidRPr="00B109FB">
        <w:rPr>
          <w:szCs w:val="24"/>
        </w:rPr>
        <w:t>)</w:t>
      </w:r>
    </w:p>
    <w:p w14:paraId="6A6010B2" w14:textId="68332C10" w:rsidR="00F85A1B" w:rsidRDefault="00F33B71" w:rsidP="0095702B">
      <w:pPr>
        <w:pStyle w:val="Tekstpodstawowywcity2"/>
        <w:numPr>
          <w:ilvl w:val="0"/>
          <w:numId w:val="3"/>
        </w:numPr>
        <w:jc w:val="both"/>
        <w:rPr>
          <w:szCs w:val="24"/>
        </w:rPr>
      </w:pPr>
      <w:r w:rsidRPr="00B109FB">
        <w:rPr>
          <w:szCs w:val="24"/>
        </w:rPr>
        <w:t>Zobowiązanie</w:t>
      </w:r>
    </w:p>
    <w:p w14:paraId="5281AC5E" w14:textId="50C14BEC" w:rsidR="00D11AD3" w:rsidRDefault="00D11AD3" w:rsidP="0095702B">
      <w:pPr>
        <w:pStyle w:val="Tekstpodstawowywcity2"/>
        <w:numPr>
          <w:ilvl w:val="0"/>
          <w:numId w:val="3"/>
        </w:numPr>
        <w:jc w:val="both"/>
        <w:rPr>
          <w:szCs w:val="24"/>
        </w:rPr>
      </w:pPr>
      <w:r>
        <w:rPr>
          <w:szCs w:val="24"/>
        </w:rPr>
        <w:t xml:space="preserve">Załącznik A </w:t>
      </w:r>
      <w:r w:rsidR="00C43EEE">
        <w:rPr>
          <w:szCs w:val="24"/>
        </w:rPr>
        <w:t>–</w:t>
      </w:r>
      <w:r>
        <w:rPr>
          <w:szCs w:val="24"/>
        </w:rPr>
        <w:t xml:space="preserve"> </w:t>
      </w:r>
      <w:r w:rsidR="00C43EEE">
        <w:rPr>
          <w:szCs w:val="24"/>
        </w:rPr>
        <w:t xml:space="preserve">OPZ </w:t>
      </w:r>
      <w:r w:rsidR="00F15A83">
        <w:rPr>
          <w:szCs w:val="24"/>
        </w:rPr>
        <w:t>Dzwonnica</w:t>
      </w:r>
    </w:p>
    <w:p w14:paraId="556C15F8" w14:textId="0C6ECB2B" w:rsidR="00AA1F70" w:rsidRPr="00AA1F70" w:rsidRDefault="00C202F0" w:rsidP="0095702B">
      <w:pPr>
        <w:pStyle w:val="Tekstpodstawowywcity2"/>
        <w:numPr>
          <w:ilvl w:val="0"/>
          <w:numId w:val="3"/>
        </w:numPr>
        <w:jc w:val="both"/>
        <w:rPr>
          <w:szCs w:val="24"/>
        </w:rPr>
      </w:pPr>
      <w:r>
        <w:rPr>
          <w:szCs w:val="24"/>
        </w:rPr>
        <w:t>Oświadczenie o</w:t>
      </w:r>
      <w:r w:rsidR="00AA1F70" w:rsidRPr="00AA1F70">
        <w:rPr>
          <w:szCs w:val="24"/>
        </w:rPr>
        <w:t xml:space="preserve"> przeprowadzeni</w:t>
      </w:r>
      <w:r>
        <w:rPr>
          <w:szCs w:val="24"/>
        </w:rPr>
        <w:t>u</w:t>
      </w:r>
      <w:r w:rsidR="00AA1F70" w:rsidRPr="00AA1F70">
        <w:rPr>
          <w:szCs w:val="24"/>
        </w:rPr>
        <w:t xml:space="preserve"> wizji</w:t>
      </w:r>
    </w:p>
    <w:sectPr w:rsidR="00AA1F70" w:rsidRPr="00AA1F70" w:rsidSect="00080293">
      <w:headerReference w:type="default" r:id="rId15"/>
      <w:pgSz w:w="11907" w:h="16840" w:code="9"/>
      <w:pgMar w:top="1418" w:right="1418" w:bottom="1418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953968" w14:textId="77777777" w:rsidR="00EC232E" w:rsidRDefault="00EC232E">
      <w:r>
        <w:separator/>
      </w:r>
    </w:p>
  </w:endnote>
  <w:endnote w:type="continuationSeparator" w:id="0">
    <w:p w14:paraId="745A4EA4" w14:textId="77777777" w:rsidR="00EC232E" w:rsidRDefault="00EC2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59D479" w14:textId="77777777" w:rsidR="00EC232E" w:rsidRDefault="00EC232E">
      <w:r>
        <w:separator/>
      </w:r>
    </w:p>
  </w:footnote>
  <w:footnote w:type="continuationSeparator" w:id="0">
    <w:p w14:paraId="386EF320" w14:textId="77777777" w:rsidR="00EC232E" w:rsidRDefault="00EC23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D61569" w14:textId="6AD039DA" w:rsidR="000A5B6E" w:rsidRPr="00026C7E" w:rsidRDefault="000A5B6E">
    <w:pPr>
      <w:pStyle w:val="Nagwek"/>
      <w:tabs>
        <w:tab w:val="clear" w:pos="4536"/>
        <w:tab w:val="clear" w:pos="9072"/>
      </w:tabs>
      <w:ind w:right="-1"/>
      <w:jc w:val="center"/>
      <w:rPr>
        <w:i/>
        <w:sz w:val="20"/>
      </w:rPr>
    </w:pPr>
    <w:r w:rsidRPr="00026C7E">
      <w:rPr>
        <w:rStyle w:val="Numerstrony"/>
      </w:rPr>
      <w:t>-</w:t>
    </w:r>
    <w:r w:rsidRPr="00026C7E">
      <w:rPr>
        <w:sz w:val="20"/>
      </w:rPr>
      <w:t xml:space="preserve"> </w:t>
    </w:r>
    <w:r w:rsidRPr="00026C7E">
      <w:rPr>
        <w:rStyle w:val="Numerstrony"/>
      </w:rPr>
      <w:fldChar w:fldCharType="begin"/>
    </w:r>
    <w:r w:rsidRPr="00026C7E">
      <w:rPr>
        <w:rStyle w:val="Numerstrony"/>
      </w:rPr>
      <w:instrText xml:space="preserve"> PAGE </w:instrText>
    </w:r>
    <w:r w:rsidRPr="00026C7E">
      <w:rPr>
        <w:rStyle w:val="Numerstrony"/>
      </w:rPr>
      <w:fldChar w:fldCharType="separate"/>
    </w:r>
    <w:r w:rsidR="00E3707A">
      <w:rPr>
        <w:rStyle w:val="Numerstrony"/>
        <w:noProof/>
      </w:rPr>
      <w:t>10</w:t>
    </w:r>
    <w:r w:rsidRPr="00026C7E">
      <w:rPr>
        <w:rStyle w:val="Numerstrony"/>
      </w:rPr>
      <w:fldChar w:fldCharType="end"/>
    </w:r>
    <w:r w:rsidRPr="00026C7E">
      <w:rPr>
        <w:rStyle w:val="Numerstrony"/>
      </w:rPr>
      <w:t xml:space="preserve"> -</w:t>
    </w:r>
  </w:p>
  <w:p w14:paraId="500025E6" w14:textId="7A6B1C20" w:rsidR="000A5B6E" w:rsidRPr="00026C7E" w:rsidRDefault="000A5B6E" w:rsidP="00381587">
    <w:pPr>
      <w:pStyle w:val="Nagwek"/>
      <w:tabs>
        <w:tab w:val="clear" w:pos="9072"/>
      </w:tabs>
      <w:rPr>
        <w:szCs w:val="24"/>
      </w:rPr>
    </w:pPr>
    <w:r w:rsidRPr="00026C7E">
      <w:rPr>
        <w:b/>
        <w:i/>
        <w:szCs w:val="24"/>
      </w:rPr>
      <w:t>znak sprawy</w:t>
    </w:r>
    <w:r w:rsidRPr="00026C7E">
      <w:rPr>
        <w:b/>
        <w:szCs w:val="24"/>
      </w:rPr>
      <w:t>:</w:t>
    </w:r>
    <w:r w:rsidR="00057458">
      <w:rPr>
        <w:b/>
        <w:szCs w:val="24"/>
      </w:rPr>
      <w:t xml:space="preserve"> ZNP-</w:t>
    </w:r>
    <w:r w:rsidR="00667427">
      <w:rPr>
        <w:b/>
        <w:szCs w:val="24"/>
      </w:rPr>
      <w:t>2</w:t>
    </w:r>
    <w:r w:rsidR="00057458">
      <w:rPr>
        <w:b/>
        <w:szCs w:val="24"/>
      </w:rPr>
      <w:t>/2024</w:t>
    </w:r>
    <w:r w:rsidR="00812190">
      <w:rPr>
        <w:b/>
        <w:szCs w:val="24"/>
      </w:rPr>
      <w:t>/</w:t>
    </w:r>
    <w:r w:rsidR="00734765">
      <w:rPr>
        <w:b/>
        <w:szCs w:val="24"/>
      </w:rPr>
      <w:t>Dzwonnica</w:t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  <w:t xml:space="preserve">          </w:t>
    </w:r>
    <w:proofErr w:type="spellStart"/>
    <w:r>
      <w:rPr>
        <w:b/>
        <w:szCs w:val="24"/>
      </w:rPr>
      <w:t>S</w:t>
    </w:r>
    <w:r w:rsidRPr="00026C7E">
      <w:rPr>
        <w:b/>
        <w:szCs w:val="24"/>
      </w:rPr>
      <w:t>WZ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</w:abstractNum>
  <w:abstractNum w:abstractNumId="3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Symbol" w:cs="Times New Roman"/>
        <w:sz w:val="24"/>
        <w:szCs w:val="24"/>
      </w:rPr>
    </w:lvl>
  </w:abstractNum>
  <w:abstractNum w:abstractNumId="4">
    <w:nsid w:val="026B6145"/>
    <w:multiLevelType w:val="hybridMultilevel"/>
    <w:tmpl w:val="BCD6DA24"/>
    <w:lvl w:ilvl="0" w:tplc="F54AAA60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27447BB"/>
    <w:multiLevelType w:val="hybridMultilevel"/>
    <w:tmpl w:val="36D25EC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42B0E32"/>
    <w:multiLevelType w:val="hybridMultilevel"/>
    <w:tmpl w:val="AC2CA78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4A016CF"/>
    <w:multiLevelType w:val="hybridMultilevel"/>
    <w:tmpl w:val="444A37EC"/>
    <w:lvl w:ilvl="0" w:tplc="657257A4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CB7034"/>
    <w:multiLevelType w:val="multilevel"/>
    <w:tmpl w:val="7C82EF0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0040FEF"/>
    <w:multiLevelType w:val="hybridMultilevel"/>
    <w:tmpl w:val="129682DE"/>
    <w:lvl w:ilvl="0" w:tplc="3FB8C7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3C767BF"/>
    <w:multiLevelType w:val="hybridMultilevel"/>
    <w:tmpl w:val="8192412A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1AC23F34"/>
    <w:multiLevelType w:val="hybridMultilevel"/>
    <w:tmpl w:val="E21A7F5C"/>
    <w:lvl w:ilvl="0" w:tplc="3FB8C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4B1AAA"/>
    <w:multiLevelType w:val="multilevel"/>
    <w:tmpl w:val="231648E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1E735A3B"/>
    <w:multiLevelType w:val="hybridMultilevel"/>
    <w:tmpl w:val="9624741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A14A9E"/>
    <w:multiLevelType w:val="multilevel"/>
    <w:tmpl w:val="B654221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360"/>
      </w:pPr>
      <w:rPr>
        <w:rFonts w:hint="default"/>
        <w:u w:val="none"/>
      </w:rPr>
    </w:lvl>
  </w:abstractNum>
  <w:abstractNum w:abstractNumId="17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37F85F5C"/>
    <w:multiLevelType w:val="hybridMultilevel"/>
    <w:tmpl w:val="428EAE0A"/>
    <w:lvl w:ilvl="0" w:tplc="3FB8C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993504"/>
    <w:multiLevelType w:val="hybridMultilevel"/>
    <w:tmpl w:val="0E343840"/>
    <w:lvl w:ilvl="0" w:tplc="B0E4A4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7DF758D"/>
    <w:multiLevelType w:val="singleLevel"/>
    <w:tmpl w:val="B16C17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4B135DBE"/>
    <w:multiLevelType w:val="hybridMultilevel"/>
    <w:tmpl w:val="36F0E972"/>
    <w:lvl w:ilvl="0" w:tplc="65725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5F1435"/>
    <w:multiLevelType w:val="multilevel"/>
    <w:tmpl w:val="C7B03E50"/>
    <w:lvl w:ilvl="0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</w:lvl>
    <w:lvl w:ilvl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23">
    <w:nsid w:val="560C49F0"/>
    <w:multiLevelType w:val="hybridMultilevel"/>
    <w:tmpl w:val="70166A12"/>
    <w:lvl w:ilvl="0" w:tplc="F2F688B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60278A"/>
    <w:multiLevelType w:val="singleLevel"/>
    <w:tmpl w:val="146A9690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abstractNum w:abstractNumId="25">
    <w:nsid w:val="601717E1"/>
    <w:multiLevelType w:val="hybridMultilevel"/>
    <w:tmpl w:val="3A9A7DC8"/>
    <w:lvl w:ilvl="0" w:tplc="3FB8C7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6EF0469"/>
    <w:multiLevelType w:val="multilevel"/>
    <w:tmpl w:val="E37CB27A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454"/>
        <w:lvlJc w:val="left"/>
        <w:pPr>
          <w:ind w:left="454" w:hanging="454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26"/>
  </w:num>
  <w:num w:numId="5">
    <w:abstractNumId w:val="22"/>
  </w:num>
  <w:num w:numId="6">
    <w:abstractNumId w:val="16"/>
  </w:num>
  <w:num w:numId="7">
    <w:abstractNumId w:val="15"/>
  </w:num>
  <w:num w:numId="8">
    <w:abstractNumId w:val="11"/>
  </w:num>
  <w:num w:numId="9">
    <w:abstractNumId w:val="17"/>
  </w:num>
  <w:num w:numId="10">
    <w:abstractNumId w:val="10"/>
  </w:num>
  <w:num w:numId="11">
    <w:abstractNumId w:val="21"/>
  </w:num>
  <w:num w:numId="12">
    <w:abstractNumId w:val="4"/>
  </w:num>
  <w:num w:numId="13">
    <w:abstractNumId w:val="6"/>
  </w:num>
  <w:num w:numId="14">
    <w:abstractNumId w:val="9"/>
  </w:num>
  <w:num w:numId="15">
    <w:abstractNumId w:val="20"/>
  </w:num>
  <w:num w:numId="16">
    <w:abstractNumId w:val="23"/>
  </w:num>
  <w:num w:numId="17">
    <w:abstractNumId w:val="12"/>
  </w:num>
  <w:num w:numId="18">
    <w:abstractNumId w:val="25"/>
  </w:num>
  <w:num w:numId="19">
    <w:abstractNumId w:val="5"/>
  </w:num>
  <w:num w:numId="20">
    <w:abstractNumId w:val="13"/>
  </w:num>
  <w:num w:numId="21">
    <w:abstractNumId w:val="18"/>
  </w:num>
  <w:num w:numId="22">
    <w:abstractNumId w:val="14"/>
  </w:num>
  <w:num w:numId="23">
    <w:abstractNumId w:val="8"/>
  </w:num>
  <w:num w:numId="24">
    <w:abstractNumId w:val="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F6F"/>
    <w:rsid w:val="00001EBA"/>
    <w:rsid w:val="000032DE"/>
    <w:rsid w:val="00003A3B"/>
    <w:rsid w:val="00004409"/>
    <w:rsid w:val="000059DC"/>
    <w:rsid w:val="000101C8"/>
    <w:rsid w:val="00013448"/>
    <w:rsid w:val="000139FA"/>
    <w:rsid w:val="000149CE"/>
    <w:rsid w:val="00017106"/>
    <w:rsid w:val="00017221"/>
    <w:rsid w:val="00017318"/>
    <w:rsid w:val="000176A1"/>
    <w:rsid w:val="000202B3"/>
    <w:rsid w:val="00022EFF"/>
    <w:rsid w:val="000236B2"/>
    <w:rsid w:val="000274DD"/>
    <w:rsid w:val="000342EF"/>
    <w:rsid w:val="00035E11"/>
    <w:rsid w:val="00036657"/>
    <w:rsid w:val="000413E4"/>
    <w:rsid w:val="000417DF"/>
    <w:rsid w:val="00041881"/>
    <w:rsid w:val="000431C7"/>
    <w:rsid w:val="00045EA2"/>
    <w:rsid w:val="00047A9A"/>
    <w:rsid w:val="00047A9D"/>
    <w:rsid w:val="00047E04"/>
    <w:rsid w:val="00050B15"/>
    <w:rsid w:val="000528ED"/>
    <w:rsid w:val="00052D50"/>
    <w:rsid w:val="00053E24"/>
    <w:rsid w:val="000549DC"/>
    <w:rsid w:val="00054C59"/>
    <w:rsid w:val="00057458"/>
    <w:rsid w:val="00061D19"/>
    <w:rsid w:val="00062DBB"/>
    <w:rsid w:val="0006600F"/>
    <w:rsid w:val="00066862"/>
    <w:rsid w:val="0006797D"/>
    <w:rsid w:val="00067B81"/>
    <w:rsid w:val="00067CF1"/>
    <w:rsid w:val="00072DA4"/>
    <w:rsid w:val="0007511B"/>
    <w:rsid w:val="000763FE"/>
    <w:rsid w:val="00076AAC"/>
    <w:rsid w:val="000776F7"/>
    <w:rsid w:val="00080293"/>
    <w:rsid w:val="000802D0"/>
    <w:rsid w:val="00082927"/>
    <w:rsid w:val="0008610A"/>
    <w:rsid w:val="0009201E"/>
    <w:rsid w:val="00092FD8"/>
    <w:rsid w:val="0009491F"/>
    <w:rsid w:val="00096C3F"/>
    <w:rsid w:val="00097D24"/>
    <w:rsid w:val="000A0A4D"/>
    <w:rsid w:val="000A1C75"/>
    <w:rsid w:val="000A261C"/>
    <w:rsid w:val="000A2EB6"/>
    <w:rsid w:val="000A3583"/>
    <w:rsid w:val="000A3F31"/>
    <w:rsid w:val="000A4683"/>
    <w:rsid w:val="000A5B6E"/>
    <w:rsid w:val="000B1A83"/>
    <w:rsid w:val="000B1B84"/>
    <w:rsid w:val="000B2520"/>
    <w:rsid w:val="000B29CB"/>
    <w:rsid w:val="000B4264"/>
    <w:rsid w:val="000B5388"/>
    <w:rsid w:val="000B593C"/>
    <w:rsid w:val="000C27A8"/>
    <w:rsid w:val="000C35E8"/>
    <w:rsid w:val="000C6B6B"/>
    <w:rsid w:val="000D0C7A"/>
    <w:rsid w:val="000D44D2"/>
    <w:rsid w:val="000E0843"/>
    <w:rsid w:val="000E18EE"/>
    <w:rsid w:val="000E36CA"/>
    <w:rsid w:val="000E49B3"/>
    <w:rsid w:val="000E6D0D"/>
    <w:rsid w:val="000E767E"/>
    <w:rsid w:val="000F0568"/>
    <w:rsid w:val="000F0EBC"/>
    <w:rsid w:val="000F1873"/>
    <w:rsid w:val="000F497D"/>
    <w:rsid w:val="000F56C0"/>
    <w:rsid w:val="000F61D1"/>
    <w:rsid w:val="000F7120"/>
    <w:rsid w:val="0010063A"/>
    <w:rsid w:val="00102289"/>
    <w:rsid w:val="00102D6F"/>
    <w:rsid w:val="00105980"/>
    <w:rsid w:val="0010643E"/>
    <w:rsid w:val="00110224"/>
    <w:rsid w:val="001126A6"/>
    <w:rsid w:val="00113A1D"/>
    <w:rsid w:val="001151CD"/>
    <w:rsid w:val="00117F7D"/>
    <w:rsid w:val="00120067"/>
    <w:rsid w:val="001201D8"/>
    <w:rsid w:val="00120C83"/>
    <w:rsid w:val="00121124"/>
    <w:rsid w:val="00123C3D"/>
    <w:rsid w:val="00125C83"/>
    <w:rsid w:val="00126E34"/>
    <w:rsid w:val="001337BD"/>
    <w:rsid w:val="00134AE3"/>
    <w:rsid w:val="00135E29"/>
    <w:rsid w:val="00137D84"/>
    <w:rsid w:val="0014113E"/>
    <w:rsid w:val="001416D6"/>
    <w:rsid w:val="00143749"/>
    <w:rsid w:val="00143A34"/>
    <w:rsid w:val="001451C0"/>
    <w:rsid w:val="00145596"/>
    <w:rsid w:val="00146EEA"/>
    <w:rsid w:val="001476E6"/>
    <w:rsid w:val="001511D2"/>
    <w:rsid w:val="00152794"/>
    <w:rsid w:val="00154540"/>
    <w:rsid w:val="0015672E"/>
    <w:rsid w:val="00160404"/>
    <w:rsid w:val="00161A44"/>
    <w:rsid w:val="00164511"/>
    <w:rsid w:val="001648A6"/>
    <w:rsid w:val="00165BC3"/>
    <w:rsid w:val="00166D13"/>
    <w:rsid w:val="001674F4"/>
    <w:rsid w:val="00170AFF"/>
    <w:rsid w:val="00170DA3"/>
    <w:rsid w:val="001711FF"/>
    <w:rsid w:val="00171DB4"/>
    <w:rsid w:val="00171F14"/>
    <w:rsid w:val="0017367C"/>
    <w:rsid w:val="0017465D"/>
    <w:rsid w:val="00176042"/>
    <w:rsid w:val="00176E5B"/>
    <w:rsid w:val="0018014B"/>
    <w:rsid w:val="001816A8"/>
    <w:rsid w:val="00181949"/>
    <w:rsid w:val="00185023"/>
    <w:rsid w:val="00186B7C"/>
    <w:rsid w:val="00187230"/>
    <w:rsid w:val="00191E14"/>
    <w:rsid w:val="0019396C"/>
    <w:rsid w:val="00195E9C"/>
    <w:rsid w:val="001A1AEC"/>
    <w:rsid w:val="001A2336"/>
    <w:rsid w:val="001A289E"/>
    <w:rsid w:val="001A2D32"/>
    <w:rsid w:val="001A6013"/>
    <w:rsid w:val="001B4B46"/>
    <w:rsid w:val="001B5B66"/>
    <w:rsid w:val="001B64BA"/>
    <w:rsid w:val="001B6EEE"/>
    <w:rsid w:val="001B7569"/>
    <w:rsid w:val="001C1482"/>
    <w:rsid w:val="001C172F"/>
    <w:rsid w:val="001C2019"/>
    <w:rsid w:val="001C2BDF"/>
    <w:rsid w:val="001C323A"/>
    <w:rsid w:val="001C330F"/>
    <w:rsid w:val="001C4E2D"/>
    <w:rsid w:val="001D0114"/>
    <w:rsid w:val="001D04A3"/>
    <w:rsid w:val="001D4C14"/>
    <w:rsid w:val="001D6AA6"/>
    <w:rsid w:val="001E07F4"/>
    <w:rsid w:val="001E3734"/>
    <w:rsid w:val="001E41D2"/>
    <w:rsid w:val="001E75E9"/>
    <w:rsid w:val="001F1843"/>
    <w:rsid w:val="001F2649"/>
    <w:rsid w:val="001F4251"/>
    <w:rsid w:val="001F46AC"/>
    <w:rsid w:val="001F6EDC"/>
    <w:rsid w:val="00202B93"/>
    <w:rsid w:val="00204847"/>
    <w:rsid w:val="00210AC8"/>
    <w:rsid w:val="00212F84"/>
    <w:rsid w:val="002131EC"/>
    <w:rsid w:val="002145F8"/>
    <w:rsid w:val="00214979"/>
    <w:rsid w:val="0021636D"/>
    <w:rsid w:val="00221C52"/>
    <w:rsid w:val="00224054"/>
    <w:rsid w:val="002265DB"/>
    <w:rsid w:val="00226F47"/>
    <w:rsid w:val="00227607"/>
    <w:rsid w:val="00230C34"/>
    <w:rsid w:val="00232E40"/>
    <w:rsid w:val="00233804"/>
    <w:rsid w:val="0023617B"/>
    <w:rsid w:val="00240C2C"/>
    <w:rsid w:val="00240FEA"/>
    <w:rsid w:val="002419DC"/>
    <w:rsid w:val="00243018"/>
    <w:rsid w:val="002431E1"/>
    <w:rsid w:val="0024409E"/>
    <w:rsid w:val="00244547"/>
    <w:rsid w:val="00246810"/>
    <w:rsid w:val="00246B20"/>
    <w:rsid w:val="0025012D"/>
    <w:rsid w:val="002502B1"/>
    <w:rsid w:val="00250599"/>
    <w:rsid w:val="002515D6"/>
    <w:rsid w:val="00255995"/>
    <w:rsid w:val="002576C0"/>
    <w:rsid w:val="00262866"/>
    <w:rsid w:val="00263BD3"/>
    <w:rsid w:val="00264BA2"/>
    <w:rsid w:val="00264C50"/>
    <w:rsid w:val="002650D8"/>
    <w:rsid w:val="00265AC5"/>
    <w:rsid w:val="00265D97"/>
    <w:rsid w:val="002663E2"/>
    <w:rsid w:val="00267E14"/>
    <w:rsid w:val="00270D70"/>
    <w:rsid w:val="00272C0C"/>
    <w:rsid w:val="00273389"/>
    <w:rsid w:val="00273F12"/>
    <w:rsid w:val="00276052"/>
    <w:rsid w:val="0027628D"/>
    <w:rsid w:val="00276335"/>
    <w:rsid w:val="00276980"/>
    <w:rsid w:val="00277DB8"/>
    <w:rsid w:val="0028058A"/>
    <w:rsid w:val="0028139D"/>
    <w:rsid w:val="002848C8"/>
    <w:rsid w:val="002856D7"/>
    <w:rsid w:val="0028644F"/>
    <w:rsid w:val="00290F81"/>
    <w:rsid w:val="00291FEF"/>
    <w:rsid w:val="00296439"/>
    <w:rsid w:val="0029726A"/>
    <w:rsid w:val="002A64FC"/>
    <w:rsid w:val="002A7D21"/>
    <w:rsid w:val="002B020E"/>
    <w:rsid w:val="002B0D3E"/>
    <w:rsid w:val="002B0EB5"/>
    <w:rsid w:val="002B26F5"/>
    <w:rsid w:val="002B3763"/>
    <w:rsid w:val="002C13A6"/>
    <w:rsid w:val="002C1FBA"/>
    <w:rsid w:val="002C20C0"/>
    <w:rsid w:val="002C4F6C"/>
    <w:rsid w:val="002C7608"/>
    <w:rsid w:val="002D00E1"/>
    <w:rsid w:val="002D0354"/>
    <w:rsid w:val="002D15EE"/>
    <w:rsid w:val="002D23DF"/>
    <w:rsid w:val="002D2E49"/>
    <w:rsid w:val="002D5208"/>
    <w:rsid w:val="002D5333"/>
    <w:rsid w:val="002D79A1"/>
    <w:rsid w:val="002E1764"/>
    <w:rsid w:val="002E18FE"/>
    <w:rsid w:val="002E2A2C"/>
    <w:rsid w:val="002E36F2"/>
    <w:rsid w:val="002E61AC"/>
    <w:rsid w:val="002F06B1"/>
    <w:rsid w:val="002F202A"/>
    <w:rsid w:val="002F2317"/>
    <w:rsid w:val="002F2DEC"/>
    <w:rsid w:val="002F4BD0"/>
    <w:rsid w:val="002F4D21"/>
    <w:rsid w:val="002F54D8"/>
    <w:rsid w:val="002F706A"/>
    <w:rsid w:val="00300E0A"/>
    <w:rsid w:val="003013C9"/>
    <w:rsid w:val="00301B75"/>
    <w:rsid w:val="00301F09"/>
    <w:rsid w:val="00302575"/>
    <w:rsid w:val="00302847"/>
    <w:rsid w:val="00303427"/>
    <w:rsid w:val="00304DD2"/>
    <w:rsid w:val="00305987"/>
    <w:rsid w:val="00305EB2"/>
    <w:rsid w:val="003060CE"/>
    <w:rsid w:val="003061D2"/>
    <w:rsid w:val="003065E0"/>
    <w:rsid w:val="00307817"/>
    <w:rsid w:val="00310432"/>
    <w:rsid w:val="00310B20"/>
    <w:rsid w:val="00313B91"/>
    <w:rsid w:val="00314B4C"/>
    <w:rsid w:val="00314F59"/>
    <w:rsid w:val="00315687"/>
    <w:rsid w:val="0031794E"/>
    <w:rsid w:val="00321A6E"/>
    <w:rsid w:val="003319B9"/>
    <w:rsid w:val="00332F89"/>
    <w:rsid w:val="00333A82"/>
    <w:rsid w:val="00333F54"/>
    <w:rsid w:val="00334BB2"/>
    <w:rsid w:val="00335680"/>
    <w:rsid w:val="00335779"/>
    <w:rsid w:val="00336D30"/>
    <w:rsid w:val="00337601"/>
    <w:rsid w:val="00337D61"/>
    <w:rsid w:val="00341EE0"/>
    <w:rsid w:val="0034357E"/>
    <w:rsid w:val="00343BB6"/>
    <w:rsid w:val="003444D3"/>
    <w:rsid w:val="0034535F"/>
    <w:rsid w:val="00345C24"/>
    <w:rsid w:val="00347573"/>
    <w:rsid w:val="003478F2"/>
    <w:rsid w:val="003516C5"/>
    <w:rsid w:val="00353278"/>
    <w:rsid w:val="0035360F"/>
    <w:rsid w:val="003541B5"/>
    <w:rsid w:val="003552A4"/>
    <w:rsid w:val="00355478"/>
    <w:rsid w:val="003565A5"/>
    <w:rsid w:val="00361C15"/>
    <w:rsid w:val="00362032"/>
    <w:rsid w:val="00362BC3"/>
    <w:rsid w:val="00363AA3"/>
    <w:rsid w:val="00364919"/>
    <w:rsid w:val="00370C8D"/>
    <w:rsid w:val="00375F12"/>
    <w:rsid w:val="00376612"/>
    <w:rsid w:val="00377D80"/>
    <w:rsid w:val="00381587"/>
    <w:rsid w:val="00384F74"/>
    <w:rsid w:val="00385A76"/>
    <w:rsid w:val="00386BEC"/>
    <w:rsid w:val="00386D42"/>
    <w:rsid w:val="00387E8E"/>
    <w:rsid w:val="00390C5A"/>
    <w:rsid w:val="003910E1"/>
    <w:rsid w:val="00391344"/>
    <w:rsid w:val="00391375"/>
    <w:rsid w:val="00391D5E"/>
    <w:rsid w:val="00392150"/>
    <w:rsid w:val="00392A07"/>
    <w:rsid w:val="003931C8"/>
    <w:rsid w:val="00393267"/>
    <w:rsid w:val="00395C2B"/>
    <w:rsid w:val="003966EA"/>
    <w:rsid w:val="00397606"/>
    <w:rsid w:val="003A0AE9"/>
    <w:rsid w:val="003A3667"/>
    <w:rsid w:val="003A5144"/>
    <w:rsid w:val="003B09A4"/>
    <w:rsid w:val="003B0D7E"/>
    <w:rsid w:val="003B2FC9"/>
    <w:rsid w:val="003B4C62"/>
    <w:rsid w:val="003B4DC1"/>
    <w:rsid w:val="003C09D7"/>
    <w:rsid w:val="003C263B"/>
    <w:rsid w:val="003C26A5"/>
    <w:rsid w:val="003C37A3"/>
    <w:rsid w:val="003C4F98"/>
    <w:rsid w:val="003C4FF7"/>
    <w:rsid w:val="003C5CCD"/>
    <w:rsid w:val="003D0C07"/>
    <w:rsid w:val="003D16FF"/>
    <w:rsid w:val="003D1B81"/>
    <w:rsid w:val="003D1EFF"/>
    <w:rsid w:val="003D2B33"/>
    <w:rsid w:val="003D46FF"/>
    <w:rsid w:val="003D506D"/>
    <w:rsid w:val="003D6C20"/>
    <w:rsid w:val="003D7825"/>
    <w:rsid w:val="003E02BE"/>
    <w:rsid w:val="003E23F4"/>
    <w:rsid w:val="003E2551"/>
    <w:rsid w:val="003E54BA"/>
    <w:rsid w:val="003E6553"/>
    <w:rsid w:val="003E7149"/>
    <w:rsid w:val="003E7F16"/>
    <w:rsid w:val="003F5720"/>
    <w:rsid w:val="004008DB"/>
    <w:rsid w:val="00400C67"/>
    <w:rsid w:val="00402F88"/>
    <w:rsid w:val="0040455E"/>
    <w:rsid w:val="0040754B"/>
    <w:rsid w:val="00412DEC"/>
    <w:rsid w:val="00413043"/>
    <w:rsid w:val="004134BC"/>
    <w:rsid w:val="00414201"/>
    <w:rsid w:val="0041779A"/>
    <w:rsid w:val="00417CAD"/>
    <w:rsid w:val="004206B1"/>
    <w:rsid w:val="00421FAB"/>
    <w:rsid w:val="00422D3B"/>
    <w:rsid w:val="00424894"/>
    <w:rsid w:val="00425791"/>
    <w:rsid w:val="0042763C"/>
    <w:rsid w:val="004303CF"/>
    <w:rsid w:val="004304C3"/>
    <w:rsid w:val="0043079B"/>
    <w:rsid w:val="00430906"/>
    <w:rsid w:val="00431CED"/>
    <w:rsid w:val="0043242D"/>
    <w:rsid w:val="004336D3"/>
    <w:rsid w:val="004337B8"/>
    <w:rsid w:val="0043561E"/>
    <w:rsid w:val="00435B8D"/>
    <w:rsid w:val="004376D0"/>
    <w:rsid w:val="00437A11"/>
    <w:rsid w:val="00442D38"/>
    <w:rsid w:val="004459F7"/>
    <w:rsid w:val="00450905"/>
    <w:rsid w:val="004547C8"/>
    <w:rsid w:val="00456422"/>
    <w:rsid w:val="0046221D"/>
    <w:rsid w:val="00463BE5"/>
    <w:rsid w:val="00463CEC"/>
    <w:rsid w:val="004644DD"/>
    <w:rsid w:val="00464A13"/>
    <w:rsid w:val="00464E5D"/>
    <w:rsid w:val="00467606"/>
    <w:rsid w:val="00473939"/>
    <w:rsid w:val="0047478B"/>
    <w:rsid w:val="0047596A"/>
    <w:rsid w:val="00476A98"/>
    <w:rsid w:val="00476FE0"/>
    <w:rsid w:val="00477812"/>
    <w:rsid w:val="0048047C"/>
    <w:rsid w:val="00484123"/>
    <w:rsid w:val="004842C6"/>
    <w:rsid w:val="00484C36"/>
    <w:rsid w:val="00484D13"/>
    <w:rsid w:val="0048518C"/>
    <w:rsid w:val="0048638C"/>
    <w:rsid w:val="004864D2"/>
    <w:rsid w:val="004914B5"/>
    <w:rsid w:val="0049318F"/>
    <w:rsid w:val="00493616"/>
    <w:rsid w:val="00493EAE"/>
    <w:rsid w:val="004944A5"/>
    <w:rsid w:val="00495052"/>
    <w:rsid w:val="00495138"/>
    <w:rsid w:val="00496448"/>
    <w:rsid w:val="004971DF"/>
    <w:rsid w:val="00497E4D"/>
    <w:rsid w:val="004A1254"/>
    <w:rsid w:val="004A13D6"/>
    <w:rsid w:val="004A19FA"/>
    <w:rsid w:val="004A2E23"/>
    <w:rsid w:val="004A3B8C"/>
    <w:rsid w:val="004A56D8"/>
    <w:rsid w:val="004A64A8"/>
    <w:rsid w:val="004A65E0"/>
    <w:rsid w:val="004B526C"/>
    <w:rsid w:val="004B594A"/>
    <w:rsid w:val="004B5BE1"/>
    <w:rsid w:val="004B7772"/>
    <w:rsid w:val="004C0982"/>
    <w:rsid w:val="004C3D8D"/>
    <w:rsid w:val="004C4FCE"/>
    <w:rsid w:val="004C5A1C"/>
    <w:rsid w:val="004D053B"/>
    <w:rsid w:val="004D06BA"/>
    <w:rsid w:val="004D0D33"/>
    <w:rsid w:val="004D2468"/>
    <w:rsid w:val="004D24D1"/>
    <w:rsid w:val="004D29AF"/>
    <w:rsid w:val="004D3CC5"/>
    <w:rsid w:val="004D3F2A"/>
    <w:rsid w:val="004D5519"/>
    <w:rsid w:val="004D56FE"/>
    <w:rsid w:val="004D7C66"/>
    <w:rsid w:val="004E047B"/>
    <w:rsid w:val="004E09AA"/>
    <w:rsid w:val="004E2000"/>
    <w:rsid w:val="004E2BE8"/>
    <w:rsid w:val="004E2C26"/>
    <w:rsid w:val="004E2EAE"/>
    <w:rsid w:val="004E52F4"/>
    <w:rsid w:val="004E6183"/>
    <w:rsid w:val="004F1CA8"/>
    <w:rsid w:val="004F2A06"/>
    <w:rsid w:val="004F443B"/>
    <w:rsid w:val="004F4D85"/>
    <w:rsid w:val="004F7A90"/>
    <w:rsid w:val="0050591C"/>
    <w:rsid w:val="00507D87"/>
    <w:rsid w:val="00512578"/>
    <w:rsid w:val="00514C30"/>
    <w:rsid w:val="00516E78"/>
    <w:rsid w:val="00525951"/>
    <w:rsid w:val="005265C4"/>
    <w:rsid w:val="005302E8"/>
    <w:rsid w:val="005311E8"/>
    <w:rsid w:val="0053270F"/>
    <w:rsid w:val="00532B4F"/>
    <w:rsid w:val="00535057"/>
    <w:rsid w:val="00535093"/>
    <w:rsid w:val="00535580"/>
    <w:rsid w:val="00535685"/>
    <w:rsid w:val="00536EB8"/>
    <w:rsid w:val="0054175C"/>
    <w:rsid w:val="00543C18"/>
    <w:rsid w:val="00544214"/>
    <w:rsid w:val="005446F3"/>
    <w:rsid w:val="00544EF8"/>
    <w:rsid w:val="00547CB7"/>
    <w:rsid w:val="00547CB8"/>
    <w:rsid w:val="0055165F"/>
    <w:rsid w:val="00551BBB"/>
    <w:rsid w:val="005525FE"/>
    <w:rsid w:val="00552F6B"/>
    <w:rsid w:val="0055302A"/>
    <w:rsid w:val="00553DC5"/>
    <w:rsid w:val="00553F48"/>
    <w:rsid w:val="0055648D"/>
    <w:rsid w:val="00557659"/>
    <w:rsid w:val="0056016C"/>
    <w:rsid w:val="005613F4"/>
    <w:rsid w:val="00561898"/>
    <w:rsid w:val="00563616"/>
    <w:rsid w:val="0056395A"/>
    <w:rsid w:val="005644C4"/>
    <w:rsid w:val="0056492F"/>
    <w:rsid w:val="0056765E"/>
    <w:rsid w:val="00567C73"/>
    <w:rsid w:val="00571338"/>
    <w:rsid w:val="00571C97"/>
    <w:rsid w:val="00582C55"/>
    <w:rsid w:val="005906E1"/>
    <w:rsid w:val="00592A26"/>
    <w:rsid w:val="00594369"/>
    <w:rsid w:val="00594675"/>
    <w:rsid w:val="005949D2"/>
    <w:rsid w:val="00596053"/>
    <w:rsid w:val="00597B3B"/>
    <w:rsid w:val="005A1B98"/>
    <w:rsid w:val="005A1F2A"/>
    <w:rsid w:val="005A45E1"/>
    <w:rsid w:val="005A4F6F"/>
    <w:rsid w:val="005A5D81"/>
    <w:rsid w:val="005A5FE8"/>
    <w:rsid w:val="005B098B"/>
    <w:rsid w:val="005B0B4C"/>
    <w:rsid w:val="005B20BC"/>
    <w:rsid w:val="005B216A"/>
    <w:rsid w:val="005B2B5A"/>
    <w:rsid w:val="005B3503"/>
    <w:rsid w:val="005B47B5"/>
    <w:rsid w:val="005B4814"/>
    <w:rsid w:val="005B5867"/>
    <w:rsid w:val="005B5E79"/>
    <w:rsid w:val="005B76F0"/>
    <w:rsid w:val="005C12B3"/>
    <w:rsid w:val="005C2146"/>
    <w:rsid w:val="005C2411"/>
    <w:rsid w:val="005C3613"/>
    <w:rsid w:val="005C51E9"/>
    <w:rsid w:val="005C5B4D"/>
    <w:rsid w:val="005C5D33"/>
    <w:rsid w:val="005C675A"/>
    <w:rsid w:val="005C7458"/>
    <w:rsid w:val="005D0B79"/>
    <w:rsid w:val="005D4103"/>
    <w:rsid w:val="005D419A"/>
    <w:rsid w:val="005D493C"/>
    <w:rsid w:val="005D620E"/>
    <w:rsid w:val="005E1A57"/>
    <w:rsid w:val="005E2351"/>
    <w:rsid w:val="005E46F8"/>
    <w:rsid w:val="005F0F89"/>
    <w:rsid w:val="005F1DD8"/>
    <w:rsid w:val="005F2F88"/>
    <w:rsid w:val="005F751E"/>
    <w:rsid w:val="0060316D"/>
    <w:rsid w:val="006038F0"/>
    <w:rsid w:val="006039A2"/>
    <w:rsid w:val="00604CAC"/>
    <w:rsid w:val="00605F91"/>
    <w:rsid w:val="00606036"/>
    <w:rsid w:val="00607B20"/>
    <w:rsid w:val="00610491"/>
    <w:rsid w:val="006106EB"/>
    <w:rsid w:val="00611595"/>
    <w:rsid w:val="00612D44"/>
    <w:rsid w:val="0061476D"/>
    <w:rsid w:val="00615AEC"/>
    <w:rsid w:val="00616A1C"/>
    <w:rsid w:val="00617F30"/>
    <w:rsid w:val="0062070B"/>
    <w:rsid w:val="00622B07"/>
    <w:rsid w:val="00623BD5"/>
    <w:rsid w:val="0062450B"/>
    <w:rsid w:val="00624BEF"/>
    <w:rsid w:val="00626165"/>
    <w:rsid w:val="006277AE"/>
    <w:rsid w:val="006278C9"/>
    <w:rsid w:val="006304E0"/>
    <w:rsid w:val="006305B3"/>
    <w:rsid w:val="00631B6E"/>
    <w:rsid w:val="00632C2E"/>
    <w:rsid w:val="00632CF0"/>
    <w:rsid w:val="00633BDB"/>
    <w:rsid w:val="006340E0"/>
    <w:rsid w:val="00637B84"/>
    <w:rsid w:val="006405B2"/>
    <w:rsid w:val="00641530"/>
    <w:rsid w:val="006421B8"/>
    <w:rsid w:val="00642566"/>
    <w:rsid w:val="00642B2E"/>
    <w:rsid w:val="00643D4B"/>
    <w:rsid w:val="00644474"/>
    <w:rsid w:val="00645860"/>
    <w:rsid w:val="00651070"/>
    <w:rsid w:val="00652421"/>
    <w:rsid w:val="00652A32"/>
    <w:rsid w:val="00660DE4"/>
    <w:rsid w:val="00661483"/>
    <w:rsid w:val="00663819"/>
    <w:rsid w:val="006645E1"/>
    <w:rsid w:val="00666E1E"/>
    <w:rsid w:val="0066709F"/>
    <w:rsid w:val="00667427"/>
    <w:rsid w:val="00667BAF"/>
    <w:rsid w:val="00670BAD"/>
    <w:rsid w:val="00670D15"/>
    <w:rsid w:val="00673C2D"/>
    <w:rsid w:val="00674A94"/>
    <w:rsid w:val="006766A0"/>
    <w:rsid w:val="00676EB9"/>
    <w:rsid w:val="006801AE"/>
    <w:rsid w:val="00680611"/>
    <w:rsid w:val="006818C7"/>
    <w:rsid w:val="00685B72"/>
    <w:rsid w:val="00687240"/>
    <w:rsid w:val="0069017F"/>
    <w:rsid w:val="00690C47"/>
    <w:rsid w:val="00692B43"/>
    <w:rsid w:val="006938B9"/>
    <w:rsid w:val="00695062"/>
    <w:rsid w:val="006968E4"/>
    <w:rsid w:val="00697C00"/>
    <w:rsid w:val="00697E4A"/>
    <w:rsid w:val="006A11F0"/>
    <w:rsid w:val="006A17E4"/>
    <w:rsid w:val="006A371E"/>
    <w:rsid w:val="006A3DEC"/>
    <w:rsid w:val="006A4236"/>
    <w:rsid w:val="006A4E99"/>
    <w:rsid w:val="006A55E9"/>
    <w:rsid w:val="006A5B66"/>
    <w:rsid w:val="006A6594"/>
    <w:rsid w:val="006A72F3"/>
    <w:rsid w:val="006B08CD"/>
    <w:rsid w:val="006B1271"/>
    <w:rsid w:val="006B20DC"/>
    <w:rsid w:val="006B5386"/>
    <w:rsid w:val="006C112B"/>
    <w:rsid w:val="006C2354"/>
    <w:rsid w:val="006C30D1"/>
    <w:rsid w:val="006D052C"/>
    <w:rsid w:val="006D5002"/>
    <w:rsid w:val="006D7F0E"/>
    <w:rsid w:val="006E210F"/>
    <w:rsid w:val="006E3F37"/>
    <w:rsid w:val="006E55C6"/>
    <w:rsid w:val="006E5D0D"/>
    <w:rsid w:val="006E7563"/>
    <w:rsid w:val="006F1A19"/>
    <w:rsid w:val="006F20E3"/>
    <w:rsid w:val="006F20FC"/>
    <w:rsid w:val="006F2BAA"/>
    <w:rsid w:val="006F4DFE"/>
    <w:rsid w:val="006F6FCA"/>
    <w:rsid w:val="0070208F"/>
    <w:rsid w:val="007058EE"/>
    <w:rsid w:val="0070688A"/>
    <w:rsid w:val="00710AC8"/>
    <w:rsid w:val="00712514"/>
    <w:rsid w:val="00712668"/>
    <w:rsid w:val="00712957"/>
    <w:rsid w:val="00713088"/>
    <w:rsid w:val="007131C0"/>
    <w:rsid w:val="00716492"/>
    <w:rsid w:val="00720836"/>
    <w:rsid w:val="007215A9"/>
    <w:rsid w:val="00721CFD"/>
    <w:rsid w:val="00722344"/>
    <w:rsid w:val="007256D9"/>
    <w:rsid w:val="0072756C"/>
    <w:rsid w:val="0073105C"/>
    <w:rsid w:val="00731E4D"/>
    <w:rsid w:val="00732E12"/>
    <w:rsid w:val="00734765"/>
    <w:rsid w:val="007348B2"/>
    <w:rsid w:val="00735065"/>
    <w:rsid w:val="0073546A"/>
    <w:rsid w:val="00735FD8"/>
    <w:rsid w:val="007360B1"/>
    <w:rsid w:val="00737D29"/>
    <w:rsid w:val="00741BF3"/>
    <w:rsid w:val="007428B8"/>
    <w:rsid w:val="00742F68"/>
    <w:rsid w:val="0074537D"/>
    <w:rsid w:val="007462E4"/>
    <w:rsid w:val="00746D16"/>
    <w:rsid w:val="00750059"/>
    <w:rsid w:val="0075005F"/>
    <w:rsid w:val="00750188"/>
    <w:rsid w:val="00750EBD"/>
    <w:rsid w:val="0075173F"/>
    <w:rsid w:val="00751FE1"/>
    <w:rsid w:val="007537A6"/>
    <w:rsid w:val="00754E69"/>
    <w:rsid w:val="0075640A"/>
    <w:rsid w:val="0076087F"/>
    <w:rsid w:val="00762692"/>
    <w:rsid w:val="007628E9"/>
    <w:rsid w:val="007629BA"/>
    <w:rsid w:val="00762ABE"/>
    <w:rsid w:val="0076422F"/>
    <w:rsid w:val="00764E80"/>
    <w:rsid w:val="007662C5"/>
    <w:rsid w:val="007668CC"/>
    <w:rsid w:val="00770657"/>
    <w:rsid w:val="007717F6"/>
    <w:rsid w:val="0078301A"/>
    <w:rsid w:val="00783136"/>
    <w:rsid w:val="00783A37"/>
    <w:rsid w:val="00784A97"/>
    <w:rsid w:val="007867EE"/>
    <w:rsid w:val="007918A7"/>
    <w:rsid w:val="0079557D"/>
    <w:rsid w:val="00797B62"/>
    <w:rsid w:val="007A0204"/>
    <w:rsid w:val="007A0526"/>
    <w:rsid w:val="007A0CF4"/>
    <w:rsid w:val="007A4A0D"/>
    <w:rsid w:val="007A64B0"/>
    <w:rsid w:val="007A6B06"/>
    <w:rsid w:val="007B1FC8"/>
    <w:rsid w:val="007B3604"/>
    <w:rsid w:val="007B47DA"/>
    <w:rsid w:val="007B5251"/>
    <w:rsid w:val="007B547C"/>
    <w:rsid w:val="007C2014"/>
    <w:rsid w:val="007D30BE"/>
    <w:rsid w:val="007D3840"/>
    <w:rsid w:val="007D537F"/>
    <w:rsid w:val="007D732C"/>
    <w:rsid w:val="007E0013"/>
    <w:rsid w:val="007E0654"/>
    <w:rsid w:val="007E0A47"/>
    <w:rsid w:val="007E13B2"/>
    <w:rsid w:val="007E30A4"/>
    <w:rsid w:val="007E3B12"/>
    <w:rsid w:val="007E3CEE"/>
    <w:rsid w:val="007E4F2D"/>
    <w:rsid w:val="007E4F36"/>
    <w:rsid w:val="007E6123"/>
    <w:rsid w:val="007E62BA"/>
    <w:rsid w:val="007F2305"/>
    <w:rsid w:val="007F44BC"/>
    <w:rsid w:val="007F5F0B"/>
    <w:rsid w:val="007F6626"/>
    <w:rsid w:val="007F6F96"/>
    <w:rsid w:val="007F7353"/>
    <w:rsid w:val="00800C2E"/>
    <w:rsid w:val="00803BE4"/>
    <w:rsid w:val="008044F8"/>
    <w:rsid w:val="00806AF4"/>
    <w:rsid w:val="00810C83"/>
    <w:rsid w:val="0081172D"/>
    <w:rsid w:val="00811F0D"/>
    <w:rsid w:val="00812190"/>
    <w:rsid w:val="008126A5"/>
    <w:rsid w:val="008128AE"/>
    <w:rsid w:val="0081306A"/>
    <w:rsid w:val="00815C27"/>
    <w:rsid w:val="00820A38"/>
    <w:rsid w:val="00825A1E"/>
    <w:rsid w:val="00826304"/>
    <w:rsid w:val="008276FC"/>
    <w:rsid w:val="00832449"/>
    <w:rsid w:val="00833FFC"/>
    <w:rsid w:val="0083575A"/>
    <w:rsid w:val="00836835"/>
    <w:rsid w:val="00841472"/>
    <w:rsid w:val="00842F6A"/>
    <w:rsid w:val="008432B6"/>
    <w:rsid w:val="0084356F"/>
    <w:rsid w:val="008438B7"/>
    <w:rsid w:val="00843F82"/>
    <w:rsid w:val="008464F8"/>
    <w:rsid w:val="008509F1"/>
    <w:rsid w:val="00850AEC"/>
    <w:rsid w:val="008525BC"/>
    <w:rsid w:val="0085292D"/>
    <w:rsid w:val="00853A90"/>
    <w:rsid w:val="008547D9"/>
    <w:rsid w:val="00854F21"/>
    <w:rsid w:val="00855648"/>
    <w:rsid w:val="00855DDD"/>
    <w:rsid w:val="00856761"/>
    <w:rsid w:val="00860C94"/>
    <w:rsid w:val="00861EC8"/>
    <w:rsid w:val="008635F8"/>
    <w:rsid w:val="008665EA"/>
    <w:rsid w:val="008678CE"/>
    <w:rsid w:val="00872DCC"/>
    <w:rsid w:val="00872F4C"/>
    <w:rsid w:val="0087406C"/>
    <w:rsid w:val="00874CF4"/>
    <w:rsid w:val="00874D2B"/>
    <w:rsid w:val="0087679B"/>
    <w:rsid w:val="00876C48"/>
    <w:rsid w:val="00876F9B"/>
    <w:rsid w:val="0088096C"/>
    <w:rsid w:val="0088457A"/>
    <w:rsid w:val="0088566D"/>
    <w:rsid w:val="00885CF6"/>
    <w:rsid w:val="008861DA"/>
    <w:rsid w:val="008871A5"/>
    <w:rsid w:val="008930BB"/>
    <w:rsid w:val="008969A2"/>
    <w:rsid w:val="008A3000"/>
    <w:rsid w:val="008A3C77"/>
    <w:rsid w:val="008A4FDF"/>
    <w:rsid w:val="008A511A"/>
    <w:rsid w:val="008A52FB"/>
    <w:rsid w:val="008A5B44"/>
    <w:rsid w:val="008A6C3B"/>
    <w:rsid w:val="008A7B59"/>
    <w:rsid w:val="008B14BA"/>
    <w:rsid w:val="008B2148"/>
    <w:rsid w:val="008B2B57"/>
    <w:rsid w:val="008B3648"/>
    <w:rsid w:val="008B4304"/>
    <w:rsid w:val="008B489B"/>
    <w:rsid w:val="008B6033"/>
    <w:rsid w:val="008B6293"/>
    <w:rsid w:val="008B793F"/>
    <w:rsid w:val="008B7EFF"/>
    <w:rsid w:val="008C042C"/>
    <w:rsid w:val="008C31C3"/>
    <w:rsid w:val="008C4C57"/>
    <w:rsid w:val="008D00A4"/>
    <w:rsid w:val="008D0629"/>
    <w:rsid w:val="008D3D89"/>
    <w:rsid w:val="008D6BF8"/>
    <w:rsid w:val="008E08A3"/>
    <w:rsid w:val="008E1122"/>
    <w:rsid w:val="008E237B"/>
    <w:rsid w:val="008E41F9"/>
    <w:rsid w:val="008E51E3"/>
    <w:rsid w:val="008E6E40"/>
    <w:rsid w:val="008F2184"/>
    <w:rsid w:val="008F2F49"/>
    <w:rsid w:val="008F381A"/>
    <w:rsid w:val="008F746C"/>
    <w:rsid w:val="009026EA"/>
    <w:rsid w:val="00902E46"/>
    <w:rsid w:val="009036C7"/>
    <w:rsid w:val="0090537A"/>
    <w:rsid w:val="00906EF1"/>
    <w:rsid w:val="0090769D"/>
    <w:rsid w:val="00907E61"/>
    <w:rsid w:val="0091195B"/>
    <w:rsid w:val="0091251A"/>
    <w:rsid w:val="00914AB7"/>
    <w:rsid w:val="0091675D"/>
    <w:rsid w:val="009169FD"/>
    <w:rsid w:val="00917EF0"/>
    <w:rsid w:val="009209F4"/>
    <w:rsid w:val="00921113"/>
    <w:rsid w:val="00921BE2"/>
    <w:rsid w:val="00923CA8"/>
    <w:rsid w:val="00925009"/>
    <w:rsid w:val="00926BFA"/>
    <w:rsid w:val="00930207"/>
    <w:rsid w:val="009327FF"/>
    <w:rsid w:val="00935F07"/>
    <w:rsid w:val="00937692"/>
    <w:rsid w:val="00940C68"/>
    <w:rsid w:val="00940F1F"/>
    <w:rsid w:val="00942210"/>
    <w:rsid w:val="00942325"/>
    <w:rsid w:val="009426D1"/>
    <w:rsid w:val="00942AAE"/>
    <w:rsid w:val="00944178"/>
    <w:rsid w:val="00945EEA"/>
    <w:rsid w:val="00951496"/>
    <w:rsid w:val="00952E58"/>
    <w:rsid w:val="0095327D"/>
    <w:rsid w:val="0095601C"/>
    <w:rsid w:val="0095702B"/>
    <w:rsid w:val="0096290E"/>
    <w:rsid w:val="009630E1"/>
    <w:rsid w:val="00963222"/>
    <w:rsid w:val="00966FF7"/>
    <w:rsid w:val="00967609"/>
    <w:rsid w:val="009710F4"/>
    <w:rsid w:val="00973592"/>
    <w:rsid w:val="009743F3"/>
    <w:rsid w:val="009748C8"/>
    <w:rsid w:val="00977163"/>
    <w:rsid w:val="00980097"/>
    <w:rsid w:val="009816D3"/>
    <w:rsid w:val="00986F2F"/>
    <w:rsid w:val="00987FEE"/>
    <w:rsid w:val="00993BBD"/>
    <w:rsid w:val="009941B0"/>
    <w:rsid w:val="00997BC8"/>
    <w:rsid w:val="00997C3A"/>
    <w:rsid w:val="00997C71"/>
    <w:rsid w:val="009A042D"/>
    <w:rsid w:val="009A3871"/>
    <w:rsid w:val="009A47CB"/>
    <w:rsid w:val="009A5281"/>
    <w:rsid w:val="009A6445"/>
    <w:rsid w:val="009A683D"/>
    <w:rsid w:val="009B31DD"/>
    <w:rsid w:val="009B34EF"/>
    <w:rsid w:val="009B36CA"/>
    <w:rsid w:val="009B48F2"/>
    <w:rsid w:val="009B6CC1"/>
    <w:rsid w:val="009B7266"/>
    <w:rsid w:val="009B7598"/>
    <w:rsid w:val="009C0103"/>
    <w:rsid w:val="009C1213"/>
    <w:rsid w:val="009C235B"/>
    <w:rsid w:val="009C3467"/>
    <w:rsid w:val="009C3A8D"/>
    <w:rsid w:val="009C4193"/>
    <w:rsid w:val="009C5337"/>
    <w:rsid w:val="009C6A5A"/>
    <w:rsid w:val="009D1ABA"/>
    <w:rsid w:val="009D2003"/>
    <w:rsid w:val="009D24CD"/>
    <w:rsid w:val="009D3058"/>
    <w:rsid w:val="009D601D"/>
    <w:rsid w:val="009D698B"/>
    <w:rsid w:val="009E14BD"/>
    <w:rsid w:val="009E1D00"/>
    <w:rsid w:val="009E3157"/>
    <w:rsid w:val="009E4535"/>
    <w:rsid w:val="009E6063"/>
    <w:rsid w:val="009E671C"/>
    <w:rsid w:val="009E689B"/>
    <w:rsid w:val="009F229A"/>
    <w:rsid w:val="009F302A"/>
    <w:rsid w:val="009F3738"/>
    <w:rsid w:val="009F3A79"/>
    <w:rsid w:val="009F41AF"/>
    <w:rsid w:val="009F6725"/>
    <w:rsid w:val="009F6832"/>
    <w:rsid w:val="00A019C3"/>
    <w:rsid w:val="00A051BE"/>
    <w:rsid w:val="00A06047"/>
    <w:rsid w:val="00A07285"/>
    <w:rsid w:val="00A121A9"/>
    <w:rsid w:val="00A12EA6"/>
    <w:rsid w:val="00A144B8"/>
    <w:rsid w:val="00A15835"/>
    <w:rsid w:val="00A16775"/>
    <w:rsid w:val="00A16794"/>
    <w:rsid w:val="00A16C19"/>
    <w:rsid w:val="00A20F37"/>
    <w:rsid w:val="00A2152B"/>
    <w:rsid w:val="00A21B99"/>
    <w:rsid w:val="00A23137"/>
    <w:rsid w:val="00A23597"/>
    <w:rsid w:val="00A236CE"/>
    <w:rsid w:val="00A24D8C"/>
    <w:rsid w:val="00A255FB"/>
    <w:rsid w:val="00A256E6"/>
    <w:rsid w:val="00A26CB1"/>
    <w:rsid w:val="00A33398"/>
    <w:rsid w:val="00A34F10"/>
    <w:rsid w:val="00A359FC"/>
    <w:rsid w:val="00A400BA"/>
    <w:rsid w:val="00A40DF4"/>
    <w:rsid w:val="00A4157F"/>
    <w:rsid w:val="00A418BA"/>
    <w:rsid w:val="00A43796"/>
    <w:rsid w:val="00A4387C"/>
    <w:rsid w:val="00A44D83"/>
    <w:rsid w:val="00A45850"/>
    <w:rsid w:val="00A47254"/>
    <w:rsid w:val="00A4734B"/>
    <w:rsid w:val="00A47354"/>
    <w:rsid w:val="00A4796F"/>
    <w:rsid w:val="00A47FC5"/>
    <w:rsid w:val="00A5066E"/>
    <w:rsid w:val="00A50B00"/>
    <w:rsid w:val="00A50E2C"/>
    <w:rsid w:val="00A518A5"/>
    <w:rsid w:val="00A5266B"/>
    <w:rsid w:val="00A5272C"/>
    <w:rsid w:val="00A535B5"/>
    <w:rsid w:val="00A53B33"/>
    <w:rsid w:val="00A553C0"/>
    <w:rsid w:val="00A5559C"/>
    <w:rsid w:val="00A55677"/>
    <w:rsid w:val="00A55CF6"/>
    <w:rsid w:val="00A55D4C"/>
    <w:rsid w:val="00A56B4B"/>
    <w:rsid w:val="00A57D85"/>
    <w:rsid w:val="00A61BE0"/>
    <w:rsid w:val="00A63898"/>
    <w:rsid w:val="00A67364"/>
    <w:rsid w:val="00A70389"/>
    <w:rsid w:val="00A70397"/>
    <w:rsid w:val="00A709D6"/>
    <w:rsid w:val="00A73642"/>
    <w:rsid w:val="00A73F7D"/>
    <w:rsid w:val="00A742C4"/>
    <w:rsid w:val="00A80A92"/>
    <w:rsid w:val="00A80E63"/>
    <w:rsid w:val="00A81F36"/>
    <w:rsid w:val="00A828AB"/>
    <w:rsid w:val="00A82A67"/>
    <w:rsid w:val="00A83D6E"/>
    <w:rsid w:val="00A86BDC"/>
    <w:rsid w:val="00A87326"/>
    <w:rsid w:val="00A873AE"/>
    <w:rsid w:val="00A87D99"/>
    <w:rsid w:val="00A9724B"/>
    <w:rsid w:val="00A977B1"/>
    <w:rsid w:val="00AA02A0"/>
    <w:rsid w:val="00AA1B31"/>
    <w:rsid w:val="00AA1F70"/>
    <w:rsid w:val="00AA20D3"/>
    <w:rsid w:val="00AA2663"/>
    <w:rsid w:val="00AB0160"/>
    <w:rsid w:val="00AB0FA8"/>
    <w:rsid w:val="00AB104B"/>
    <w:rsid w:val="00AB1529"/>
    <w:rsid w:val="00AB1E93"/>
    <w:rsid w:val="00AB42B0"/>
    <w:rsid w:val="00AB4D84"/>
    <w:rsid w:val="00AB5028"/>
    <w:rsid w:val="00AB727E"/>
    <w:rsid w:val="00AB7F52"/>
    <w:rsid w:val="00AC28F6"/>
    <w:rsid w:val="00AC326E"/>
    <w:rsid w:val="00AC40D9"/>
    <w:rsid w:val="00AC51ED"/>
    <w:rsid w:val="00AC58CD"/>
    <w:rsid w:val="00AD31E8"/>
    <w:rsid w:val="00AD514E"/>
    <w:rsid w:val="00AD53C5"/>
    <w:rsid w:val="00AD7249"/>
    <w:rsid w:val="00AD7F38"/>
    <w:rsid w:val="00AE116F"/>
    <w:rsid w:val="00AE31FF"/>
    <w:rsid w:val="00AE3651"/>
    <w:rsid w:val="00AE4DFA"/>
    <w:rsid w:val="00AF0B83"/>
    <w:rsid w:val="00AF2E21"/>
    <w:rsid w:val="00AF3AB9"/>
    <w:rsid w:val="00AF631C"/>
    <w:rsid w:val="00AF76DD"/>
    <w:rsid w:val="00B007E9"/>
    <w:rsid w:val="00B01090"/>
    <w:rsid w:val="00B025A5"/>
    <w:rsid w:val="00B02FBB"/>
    <w:rsid w:val="00B03F42"/>
    <w:rsid w:val="00B0616D"/>
    <w:rsid w:val="00B10400"/>
    <w:rsid w:val="00B109FB"/>
    <w:rsid w:val="00B11C28"/>
    <w:rsid w:val="00B1297E"/>
    <w:rsid w:val="00B2034C"/>
    <w:rsid w:val="00B2051A"/>
    <w:rsid w:val="00B21BC4"/>
    <w:rsid w:val="00B21F88"/>
    <w:rsid w:val="00B221E8"/>
    <w:rsid w:val="00B234A2"/>
    <w:rsid w:val="00B234EB"/>
    <w:rsid w:val="00B25C92"/>
    <w:rsid w:val="00B30B9E"/>
    <w:rsid w:val="00B32E7D"/>
    <w:rsid w:val="00B3506A"/>
    <w:rsid w:val="00B357BA"/>
    <w:rsid w:val="00B378AC"/>
    <w:rsid w:val="00B37B31"/>
    <w:rsid w:val="00B37F29"/>
    <w:rsid w:val="00B4027E"/>
    <w:rsid w:val="00B41355"/>
    <w:rsid w:val="00B422BA"/>
    <w:rsid w:val="00B462F9"/>
    <w:rsid w:val="00B46FE0"/>
    <w:rsid w:val="00B47F5D"/>
    <w:rsid w:val="00B50E88"/>
    <w:rsid w:val="00B53B1F"/>
    <w:rsid w:val="00B55C10"/>
    <w:rsid w:val="00B57056"/>
    <w:rsid w:val="00B60B0A"/>
    <w:rsid w:val="00B64B8F"/>
    <w:rsid w:val="00B66551"/>
    <w:rsid w:val="00B66900"/>
    <w:rsid w:val="00B67780"/>
    <w:rsid w:val="00B701CE"/>
    <w:rsid w:val="00B702B0"/>
    <w:rsid w:val="00B702E2"/>
    <w:rsid w:val="00B75A9B"/>
    <w:rsid w:val="00B80A77"/>
    <w:rsid w:val="00B83CB7"/>
    <w:rsid w:val="00B8568D"/>
    <w:rsid w:val="00B85713"/>
    <w:rsid w:val="00B91FBA"/>
    <w:rsid w:val="00B94B1C"/>
    <w:rsid w:val="00B97681"/>
    <w:rsid w:val="00B97E45"/>
    <w:rsid w:val="00BA1C0C"/>
    <w:rsid w:val="00BA1F5D"/>
    <w:rsid w:val="00BA54A4"/>
    <w:rsid w:val="00BA7706"/>
    <w:rsid w:val="00BB0A8F"/>
    <w:rsid w:val="00BB2A03"/>
    <w:rsid w:val="00BB346E"/>
    <w:rsid w:val="00BB34F7"/>
    <w:rsid w:val="00BB49A0"/>
    <w:rsid w:val="00BB5270"/>
    <w:rsid w:val="00BB79DF"/>
    <w:rsid w:val="00BC0A2F"/>
    <w:rsid w:val="00BC5442"/>
    <w:rsid w:val="00BC5458"/>
    <w:rsid w:val="00BC5642"/>
    <w:rsid w:val="00BC6B3D"/>
    <w:rsid w:val="00BD0366"/>
    <w:rsid w:val="00BD1F46"/>
    <w:rsid w:val="00BD2D82"/>
    <w:rsid w:val="00BD2E05"/>
    <w:rsid w:val="00BD6113"/>
    <w:rsid w:val="00BD63DE"/>
    <w:rsid w:val="00BD741F"/>
    <w:rsid w:val="00BD747C"/>
    <w:rsid w:val="00BE1859"/>
    <w:rsid w:val="00BE3638"/>
    <w:rsid w:val="00BE4CC0"/>
    <w:rsid w:val="00BE5645"/>
    <w:rsid w:val="00BE5CCE"/>
    <w:rsid w:val="00BE7D26"/>
    <w:rsid w:val="00C00F6B"/>
    <w:rsid w:val="00C0193A"/>
    <w:rsid w:val="00C0276A"/>
    <w:rsid w:val="00C02DDC"/>
    <w:rsid w:val="00C060DC"/>
    <w:rsid w:val="00C0781B"/>
    <w:rsid w:val="00C10413"/>
    <w:rsid w:val="00C104A1"/>
    <w:rsid w:val="00C12C04"/>
    <w:rsid w:val="00C160B3"/>
    <w:rsid w:val="00C17396"/>
    <w:rsid w:val="00C20224"/>
    <w:rsid w:val="00C202F0"/>
    <w:rsid w:val="00C21551"/>
    <w:rsid w:val="00C21D8E"/>
    <w:rsid w:val="00C27785"/>
    <w:rsid w:val="00C277E0"/>
    <w:rsid w:val="00C33BAE"/>
    <w:rsid w:val="00C34636"/>
    <w:rsid w:val="00C35A5D"/>
    <w:rsid w:val="00C36A67"/>
    <w:rsid w:val="00C3723A"/>
    <w:rsid w:val="00C37325"/>
    <w:rsid w:val="00C41AB8"/>
    <w:rsid w:val="00C41B40"/>
    <w:rsid w:val="00C41E99"/>
    <w:rsid w:val="00C4353E"/>
    <w:rsid w:val="00C43EEE"/>
    <w:rsid w:val="00C44182"/>
    <w:rsid w:val="00C44FCE"/>
    <w:rsid w:val="00C52581"/>
    <w:rsid w:val="00C52B07"/>
    <w:rsid w:val="00C52D85"/>
    <w:rsid w:val="00C54CE1"/>
    <w:rsid w:val="00C55CD2"/>
    <w:rsid w:val="00C560ED"/>
    <w:rsid w:val="00C5697E"/>
    <w:rsid w:val="00C62C35"/>
    <w:rsid w:val="00C651BE"/>
    <w:rsid w:val="00C66EC0"/>
    <w:rsid w:val="00C677A0"/>
    <w:rsid w:val="00C70DAA"/>
    <w:rsid w:val="00C71AC7"/>
    <w:rsid w:val="00C760CD"/>
    <w:rsid w:val="00C800B9"/>
    <w:rsid w:val="00C80BFA"/>
    <w:rsid w:val="00C83B71"/>
    <w:rsid w:val="00C86558"/>
    <w:rsid w:val="00C8686D"/>
    <w:rsid w:val="00C87E6D"/>
    <w:rsid w:val="00C902AD"/>
    <w:rsid w:val="00C922F2"/>
    <w:rsid w:val="00C931C0"/>
    <w:rsid w:val="00C9462C"/>
    <w:rsid w:val="00C95CDD"/>
    <w:rsid w:val="00C96E4C"/>
    <w:rsid w:val="00C97F41"/>
    <w:rsid w:val="00CA0001"/>
    <w:rsid w:val="00CA147E"/>
    <w:rsid w:val="00CA3192"/>
    <w:rsid w:val="00CA3221"/>
    <w:rsid w:val="00CA3C00"/>
    <w:rsid w:val="00CA3FF4"/>
    <w:rsid w:val="00CA4091"/>
    <w:rsid w:val="00CA4C8A"/>
    <w:rsid w:val="00CA5303"/>
    <w:rsid w:val="00CA5453"/>
    <w:rsid w:val="00CA561C"/>
    <w:rsid w:val="00CA6A6F"/>
    <w:rsid w:val="00CA7E0E"/>
    <w:rsid w:val="00CB17E2"/>
    <w:rsid w:val="00CB359F"/>
    <w:rsid w:val="00CB4438"/>
    <w:rsid w:val="00CB6D78"/>
    <w:rsid w:val="00CC034B"/>
    <w:rsid w:val="00CC1761"/>
    <w:rsid w:val="00CC1C12"/>
    <w:rsid w:val="00CC2649"/>
    <w:rsid w:val="00CC3DC3"/>
    <w:rsid w:val="00CC52BD"/>
    <w:rsid w:val="00CC648C"/>
    <w:rsid w:val="00CC68D6"/>
    <w:rsid w:val="00CC7C67"/>
    <w:rsid w:val="00CD16B4"/>
    <w:rsid w:val="00CD597A"/>
    <w:rsid w:val="00CD6BCD"/>
    <w:rsid w:val="00CD7979"/>
    <w:rsid w:val="00CE2559"/>
    <w:rsid w:val="00CE2827"/>
    <w:rsid w:val="00CE3844"/>
    <w:rsid w:val="00CE422A"/>
    <w:rsid w:val="00CE444D"/>
    <w:rsid w:val="00CE5294"/>
    <w:rsid w:val="00CE5682"/>
    <w:rsid w:val="00CE6CC8"/>
    <w:rsid w:val="00CE7789"/>
    <w:rsid w:val="00CF086E"/>
    <w:rsid w:val="00CF4921"/>
    <w:rsid w:val="00CF72AD"/>
    <w:rsid w:val="00D00A0E"/>
    <w:rsid w:val="00D02CA8"/>
    <w:rsid w:val="00D0382C"/>
    <w:rsid w:val="00D03C21"/>
    <w:rsid w:val="00D04BF5"/>
    <w:rsid w:val="00D04FFB"/>
    <w:rsid w:val="00D05E4F"/>
    <w:rsid w:val="00D1129F"/>
    <w:rsid w:val="00D11AD3"/>
    <w:rsid w:val="00D128F0"/>
    <w:rsid w:val="00D13CB2"/>
    <w:rsid w:val="00D15BA0"/>
    <w:rsid w:val="00D16168"/>
    <w:rsid w:val="00D161B9"/>
    <w:rsid w:val="00D16AA6"/>
    <w:rsid w:val="00D20409"/>
    <w:rsid w:val="00D238A2"/>
    <w:rsid w:val="00D318C5"/>
    <w:rsid w:val="00D33FCD"/>
    <w:rsid w:val="00D378A3"/>
    <w:rsid w:val="00D37E09"/>
    <w:rsid w:val="00D40532"/>
    <w:rsid w:val="00D422C1"/>
    <w:rsid w:val="00D436A2"/>
    <w:rsid w:val="00D445A2"/>
    <w:rsid w:val="00D4691C"/>
    <w:rsid w:val="00D51EB9"/>
    <w:rsid w:val="00D52AE6"/>
    <w:rsid w:val="00D52EA1"/>
    <w:rsid w:val="00D554BE"/>
    <w:rsid w:val="00D5557F"/>
    <w:rsid w:val="00D57C96"/>
    <w:rsid w:val="00D57F2D"/>
    <w:rsid w:val="00D616E6"/>
    <w:rsid w:val="00D626B1"/>
    <w:rsid w:val="00D63D11"/>
    <w:rsid w:val="00D64418"/>
    <w:rsid w:val="00D65565"/>
    <w:rsid w:val="00D7023E"/>
    <w:rsid w:val="00D70374"/>
    <w:rsid w:val="00D70505"/>
    <w:rsid w:val="00D71B01"/>
    <w:rsid w:val="00D73EC4"/>
    <w:rsid w:val="00D748CD"/>
    <w:rsid w:val="00D74CEE"/>
    <w:rsid w:val="00D76280"/>
    <w:rsid w:val="00D7657A"/>
    <w:rsid w:val="00D82932"/>
    <w:rsid w:val="00D86426"/>
    <w:rsid w:val="00D878BE"/>
    <w:rsid w:val="00D90379"/>
    <w:rsid w:val="00D91741"/>
    <w:rsid w:val="00D91B22"/>
    <w:rsid w:val="00D928EB"/>
    <w:rsid w:val="00D9305D"/>
    <w:rsid w:val="00D96869"/>
    <w:rsid w:val="00D97663"/>
    <w:rsid w:val="00D97AF2"/>
    <w:rsid w:val="00DA0143"/>
    <w:rsid w:val="00DA103B"/>
    <w:rsid w:val="00DA37B5"/>
    <w:rsid w:val="00DA559C"/>
    <w:rsid w:val="00DA7FAA"/>
    <w:rsid w:val="00DB0B39"/>
    <w:rsid w:val="00DB0C5B"/>
    <w:rsid w:val="00DB139B"/>
    <w:rsid w:val="00DB433B"/>
    <w:rsid w:val="00DB5203"/>
    <w:rsid w:val="00DB5A00"/>
    <w:rsid w:val="00DB63F7"/>
    <w:rsid w:val="00DB6814"/>
    <w:rsid w:val="00DC0435"/>
    <w:rsid w:val="00DC22FE"/>
    <w:rsid w:val="00DC23EF"/>
    <w:rsid w:val="00DC3EED"/>
    <w:rsid w:val="00DC4FBB"/>
    <w:rsid w:val="00DC6FFB"/>
    <w:rsid w:val="00DD1C80"/>
    <w:rsid w:val="00DD2000"/>
    <w:rsid w:val="00DD3693"/>
    <w:rsid w:val="00DD4DEB"/>
    <w:rsid w:val="00DD668D"/>
    <w:rsid w:val="00DD7090"/>
    <w:rsid w:val="00DE1817"/>
    <w:rsid w:val="00DE35AD"/>
    <w:rsid w:val="00DE6975"/>
    <w:rsid w:val="00DE729E"/>
    <w:rsid w:val="00DF17CC"/>
    <w:rsid w:val="00DF197B"/>
    <w:rsid w:val="00DF38C2"/>
    <w:rsid w:val="00DF4B0D"/>
    <w:rsid w:val="00DF567A"/>
    <w:rsid w:val="00E037DF"/>
    <w:rsid w:val="00E0590E"/>
    <w:rsid w:val="00E05FEC"/>
    <w:rsid w:val="00E06B21"/>
    <w:rsid w:val="00E078A0"/>
    <w:rsid w:val="00E07AA3"/>
    <w:rsid w:val="00E103DA"/>
    <w:rsid w:val="00E10771"/>
    <w:rsid w:val="00E14600"/>
    <w:rsid w:val="00E154CD"/>
    <w:rsid w:val="00E16459"/>
    <w:rsid w:val="00E20B1E"/>
    <w:rsid w:val="00E2615B"/>
    <w:rsid w:val="00E263BF"/>
    <w:rsid w:val="00E268B1"/>
    <w:rsid w:val="00E26CD3"/>
    <w:rsid w:val="00E27229"/>
    <w:rsid w:val="00E30917"/>
    <w:rsid w:val="00E30AAD"/>
    <w:rsid w:val="00E31B00"/>
    <w:rsid w:val="00E31CA0"/>
    <w:rsid w:val="00E320BB"/>
    <w:rsid w:val="00E3247A"/>
    <w:rsid w:val="00E325D8"/>
    <w:rsid w:val="00E33847"/>
    <w:rsid w:val="00E33AEB"/>
    <w:rsid w:val="00E3707A"/>
    <w:rsid w:val="00E378C0"/>
    <w:rsid w:val="00E422BD"/>
    <w:rsid w:val="00E4240E"/>
    <w:rsid w:val="00E45918"/>
    <w:rsid w:val="00E46B8C"/>
    <w:rsid w:val="00E477AC"/>
    <w:rsid w:val="00E47A5C"/>
    <w:rsid w:val="00E50B1F"/>
    <w:rsid w:val="00E50BDC"/>
    <w:rsid w:val="00E51042"/>
    <w:rsid w:val="00E51145"/>
    <w:rsid w:val="00E52A59"/>
    <w:rsid w:val="00E532A1"/>
    <w:rsid w:val="00E533DE"/>
    <w:rsid w:val="00E541B6"/>
    <w:rsid w:val="00E609CE"/>
    <w:rsid w:val="00E63A95"/>
    <w:rsid w:val="00E671E4"/>
    <w:rsid w:val="00E707E8"/>
    <w:rsid w:val="00E70C08"/>
    <w:rsid w:val="00E712E7"/>
    <w:rsid w:val="00E71388"/>
    <w:rsid w:val="00E71F79"/>
    <w:rsid w:val="00E730DE"/>
    <w:rsid w:val="00E75EEA"/>
    <w:rsid w:val="00E773DA"/>
    <w:rsid w:val="00E77BB6"/>
    <w:rsid w:val="00E815B8"/>
    <w:rsid w:val="00E81FBE"/>
    <w:rsid w:val="00E847AE"/>
    <w:rsid w:val="00E85EBF"/>
    <w:rsid w:val="00E85FBF"/>
    <w:rsid w:val="00E86A96"/>
    <w:rsid w:val="00E86BFB"/>
    <w:rsid w:val="00E87C52"/>
    <w:rsid w:val="00E90711"/>
    <w:rsid w:val="00E91EBA"/>
    <w:rsid w:val="00EA29EF"/>
    <w:rsid w:val="00EA61AF"/>
    <w:rsid w:val="00EB01D9"/>
    <w:rsid w:val="00EB042D"/>
    <w:rsid w:val="00EB23A0"/>
    <w:rsid w:val="00EB3B1B"/>
    <w:rsid w:val="00EB641C"/>
    <w:rsid w:val="00EC02CC"/>
    <w:rsid w:val="00EC08B6"/>
    <w:rsid w:val="00EC1F9C"/>
    <w:rsid w:val="00EC232E"/>
    <w:rsid w:val="00EC2EE2"/>
    <w:rsid w:val="00EC392E"/>
    <w:rsid w:val="00ED05BF"/>
    <w:rsid w:val="00ED07B7"/>
    <w:rsid w:val="00ED0A0A"/>
    <w:rsid w:val="00ED4278"/>
    <w:rsid w:val="00ED49F6"/>
    <w:rsid w:val="00ED7379"/>
    <w:rsid w:val="00EE429F"/>
    <w:rsid w:val="00EE48CE"/>
    <w:rsid w:val="00EE4A3E"/>
    <w:rsid w:val="00EE5457"/>
    <w:rsid w:val="00EE6FE5"/>
    <w:rsid w:val="00EE74CA"/>
    <w:rsid w:val="00EF01F6"/>
    <w:rsid w:val="00EF0821"/>
    <w:rsid w:val="00EF1604"/>
    <w:rsid w:val="00EF5C2E"/>
    <w:rsid w:val="00EF6367"/>
    <w:rsid w:val="00EF689F"/>
    <w:rsid w:val="00F01134"/>
    <w:rsid w:val="00F01C59"/>
    <w:rsid w:val="00F0317B"/>
    <w:rsid w:val="00F04829"/>
    <w:rsid w:val="00F067F4"/>
    <w:rsid w:val="00F06BC0"/>
    <w:rsid w:val="00F106BD"/>
    <w:rsid w:val="00F10F31"/>
    <w:rsid w:val="00F14F6F"/>
    <w:rsid w:val="00F15A83"/>
    <w:rsid w:val="00F235CB"/>
    <w:rsid w:val="00F23A10"/>
    <w:rsid w:val="00F2459B"/>
    <w:rsid w:val="00F25A56"/>
    <w:rsid w:val="00F26BCD"/>
    <w:rsid w:val="00F27232"/>
    <w:rsid w:val="00F27BB6"/>
    <w:rsid w:val="00F31362"/>
    <w:rsid w:val="00F31ACC"/>
    <w:rsid w:val="00F32A35"/>
    <w:rsid w:val="00F33B71"/>
    <w:rsid w:val="00F35176"/>
    <w:rsid w:val="00F36E53"/>
    <w:rsid w:val="00F37188"/>
    <w:rsid w:val="00F37F58"/>
    <w:rsid w:val="00F40962"/>
    <w:rsid w:val="00F417C7"/>
    <w:rsid w:val="00F428EC"/>
    <w:rsid w:val="00F42C52"/>
    <w:rsid w:val="00F42D0B"/>
    <w:rsid w:val="00F454FE"/>
    <w:rsid w:val="00F50C38"/>
    <w:rsid w:val="00F52E48"/>
    <w:rsid w:val="00F57564"/>
    <w:rsid w:val="00F613E7"/>
    <w:rsid w:val="00F66787"/>
    <w:rsid w:val="00F67D0F"/>
    <w:rsid w:val="00F74312"/>
    <w:rsid w:val="00F81EA8"/>
    <w:rsid w:val="00F82FDA"/>
    <w:rsid w:val="00F83672"/>
    <w:rsid w:val="00F84BBA"/>
    <w:rsid w:val="00F85A1B"/>
    <w:rsid w:val="00F864E0"/>
    <w:rsid w:val="00F878A8"/>
    <w:rsid w:val="00F924C8"/>
    <w:rsid w:val="00F92FE9"/>
    <w:rsid w:val="00F94CF8"/>
    <w:rsid w:val="00F95054"/>
    <w:rsid w:val="00F9591F"/>
    <w:rsid w:val="00FA20AE"/>
    <w:rsid w:val="00FA2587"/>
    <w:rsid w:val="00FA5B99"/>
    <w:rsid w:val="00FA6D67"/>
    <w:rsid w:val="00FA76D9"/>
    <w:rsid w:val="00FB03CC"/>
    <w:rsid w:val="00FB3156"/>
    <w:rsid w:val="00FB457C"/>
    <w:rsid w:val="00FB5560"/>
    <w:rsid w:val="00FB6AEB"/>
    <w:rsid w:val="00FB7BA2"/>
    <w:rsid w:val="00FB7E00"/>
    <w:rsid w:val="00FC0481"/>
    <w:rsid w:val="00FC3B50"/>
    <w:rsid w:val="00FC3D44"/>
    <w:rsid w:val="00FC3FBB"/>
    <w:rsid w:val="00FC5513"/>
    <w:rsid w:val="00FC55CA"/>
    <w:rsid w:val="00FD0374"/>
    <w:rsid w:val="00FD1D95"/>
    <w:rsid w:val="00FD37D3"/>
    <w:rsid w:val="00FD445C"/>
    <w:rsid w:val="00FD6FFD"/>
    <w:rsid w:val="00FE4B8D"/>
    <w:rsid w:val="00FE7028"/>
    <w:rsid w:val="00FF17F8"/>
    <w:rsid w:val="00FF3B58"/>
    <w:rsid w:val="00FF4235"/>
    <w:rsid w:val="00FF6D9E"/>
    <w:rsid w:val="00FF7355"/>
    <w:rsid w:val="00FF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742E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3A90"/>
    <w:rPr>
      <w:rFonts w:eastAsia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853A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3A90"/>
    <w:rPr>
      <w:rFonts w:eastAsia="Times New Roman"/>
      <w:szCs w:val="20"/>
      <w:lang w:eastAsia="pl-PL"/>
    </w:rPr>
  </w:style>
  <w:style w:type="character" w:styleId="Numerstrony">
    <w:name w:val="page number"/>
    <w:basedOn w:val="Domylnaczcionkaakapitu"/>
    <w:rsid w:val="00853A90"/>
  </w:style>
  <w:style w:type="paragraph" w:customStyle="1" w:styleId="Tekstpodstawowy21">
    <w:name w:val="Tekst podstawowy 21"/>
    <w:basedOn w:val="Normalny"/>
    <w:rsid w:val="00853A90"/>
    <w:pPr>
      <w:jc w:val="center"/>
    </w:pPr>
    <w:rPr>
      <w:b/>
      <w:sz w:val="36"/>
    </w:rPr>
  </w:style>
  <w:style w:type="paragraph" w:customStyle="1" w:styleId="Tekstpodstawowy31">
    <w:name w:val="Tekst podstawowy 31"/>
    <w:basedOn w:val="Normalny"/>
    <w:qFormat/>
    <w:rsid w:val="00853A90"/>
    <w:pPr>
      <w:jc w:val="both"/>
    </w:pPr>
  </w:style>
  <w:style w:type="paragraph" w:styleId="Tekstpodstawowywcity">
    <w:name w:val="Body Text Indent"/>
    <w:basedOn w:val="Normalny"/>
    <w:link w:val="TekstpodstawowywcityZnak"/>
    <w:rsid w:val="00853A90"/>
    <w:pPr>
      <w:ind w:left="454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53A90"/>
    <w:rPr>
      <w:rFonts w:eastAsia="Times New Roman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853A90"/>
    <w:pPr>
      <w:ind w:left="360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853A90"/>
    <w:rPr>
      <w:rFonts w:eastAsia="Times New Roman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53A90"/>
    <w:pPr>
      <w:jc w:val="both"/>
    </w:pPr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853A90"/>
    <w:rPr>
      <w:rFonts w:eastAsia="Times New Roman"/>
      <w:b/>
      <w:szCs w:val="20"/>
      <w:lang w:eastAsia="pl-PL"/>
    </w:rPr>
  </w:style>
  <w:style w:type="paragraph" w:customStyle="1" w:styleId="NormalnyPogrubienie">
    <w:name w:val="Normalny + Pogrubienie"/>
    <w:aliases w:val="Wyjustowany,Z lewej:  1,25 cm"/>
    <w:basedOn w:val="Tekstpodstawowy21"/>
    <w:rsid w:val="00853A90"/>
    <w:pPr>
      <w:ind w:left="708"/>
      <w:jc w:val="both"/>
    </w:pPr>
    <w:rPr>
      <w:sz w:val="24"/>
      <w:szCs w:val="24"/>
    </w:rPr>
  </w:style>
  <w:style w:type="paragraph" w:customStyle="1" w:styleId="Tekstpodstawowy32">
    <w:name w:val="Tekst podstawowy 32"/>
    <w:basedOn w:val="Normalny"/>
    <w:rsid w:val="00853A90"/>
    <w:pPr>
      <w:jc w:val="both"/>
    </w:pPr>
  </w:style>
  <w:style w:type="paragraph" w:styleId="Akapitzlist">
    <w:name w:val="List Paragraph"/>
    <w:aliases w:val="CW_Lista,lp1,List Paragraph2,wypunktowanie,Preambuła,Bullet Number,Body MS Bullet,List Paragraph1,ISCG Numerowanie,L1,Numerowanie,Normal,Akapit z listą3,Akapit z listą2,Wypunktowanie,Akapit z listą5,T_SZ_List Paragraph,normalny tekst"/>
    <w:basedOn w:val="Normalny"/>
    <w:link w:val="AkapitzlistZnak"/>
    <w:uiPriority w:val="34"/>
    <w:qFormat/>
    <w:rsid w:val="00853A90"/>
    <w:pPr>
      <w:ind w:left="720"/>
      <w:contextualSpacing/>
    </w:pPr>
  </w:style>
  <w:style w:type="paragraph" w:customStyle="1" w:styleId="tekst">
    <w:name w:val="tekst"/>
    <w:basedOn w:val="Normalny"/>
    <w:rsid w:val="00853A90"/>
    <w:pPr>
      <w:widowControl w:val="0"/>
      <w:suppressLineNumbers/>
      <w:adjustRightInd w:val="0"/>
      <w:spacing w:before="60" w:after="60" w:line="360" w:lineRule="atLeast"/>
      <w:jc w:val="both"/>
      <w:textAlignment w:val="baseline"/>
    </w:pPr>
  </w:style>
  <w:style w:type="character" w:customStyle="1" w:styleId="indexnewstext">
    <w:name w:val="indexnewstext"/>
    <w:basedOn w:val="Domylnaczcionkaakapitu"/>
    <w:rsid w:val="00B50E88"/>
  </w:style>
  <w:style w:type="paragraph" w:customStyle="1" w:styleId="Default">
    <w:name w:val="Default"/>
    <w:qFormat/>
    <w:rsid w:val="002515D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09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0906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">
    <w:name w:val="Standard"/>
    <w:rsid w:val="00335779"/>
    <w:pPr>
      <w:widowControl w:val="0"/>
      <w:autoSpaceDE w:val="0"/>
      <w:autoSpaceDN w:val="0"/>
    </w:pPr>
    <w:rPr>
      <w:rFonts w:eastAsia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E18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BE1859"/>
    <w:rPr>
      <w:rFonts w:eastAsia="Times New Roman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85A1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F85A1B"/>
    <w:rPr>
      <w:rFonts w:eastAsia="Times New Roman"/>
      <w:sz w:val="16"/>
      <w:szCs w:val="16"/>
      <w:lang w:eastAsia="pl-PL"/>
    </w:rPr>
  </w:style>
  <w:style w:type="character" w:styleId="Hipercze">
    <w:name w:val="Hyperlink"/>
    <w:unhideWhenUsed/>
    <w:rsid w:val="001C2BDF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55648D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basedOn w:val="Domylnaczcionkaakapitu"/>
    <w:link w:val="Tytu"/>
    <w:rsid w:val="0055648D"/>
    <w:rPr>
      <w:rFonts w:ascii="Arial" w:eastAsia="Times New Roman" w:hAnsi="Arial"/>
      <w:b/>
      <w:sz w:val="28"/>
      <w:szCs w:val="20"/>
      <w:lang w:eastAsia="pl-PL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 Znak,Akapit z listą3 Znak"/>
    <w:link w:val="Akapitzlist"/>
    <w:uiPriority w:val="34"/>
    <w:qFormat/>
    <w:rsid w:val="003A0AE9"/>
    <w:rPr>
      <w:rFonts w:eastAsia="Times New Roman"/>
      <w:szCs w:val="20"/>
      <w:lang w:eastAsia="pl-PL"/>
    </w:rPr>
  </w:style>
  <w:style w:type="paragraph" w:customStyle="1" w:styleId="ARTartustawynprozporzdzenia">
    <w:name w:val="ART(§) – art. ustawy (§ np. rozporządzenia)"/>
    <w:uiPriority w:val="11"/>
    <w:qFormat/>
    <w:rsid w:val="004E047B"/>
    <w:pPr>
      <w:suppressAutoHyphens/>
      <w:spacing w:before="120" w:line="360" w:lineRule="auto"/>
      <w:ind w:firstLine="510"/>
      <w:jc w:val="both"/>
    </w:pPr>
    <w:rPr>
      <w:rFonts w:ascii="Times" w:eastAsiaTheme="minorEastAsia" w:hAnsi="Times" w:cs="Arial"/>
      <w:szCs w:val="20"/>
      <w:lang w:eastAsia="pl-PL"/>
    </w:rPr>
  </w:style>
  <w:style w:type="paragraph" w:customStyle="1" w:styleId="PKTpunkt">
    <w:name w:val="PKT – punkt"/>
    <w:uiPriority w:val="13"/>
    <w:qFormat/>
    <w:rsid w:val="004E047B"/>
    <w:pPr>
      <w:suppressAutoHyphens/>
      <w:spacing w:line="360" w:lineRule="auto"/>
      <w:ind w:left="510" w:hanging="510"/>
      <w:jc w:val="both"/>
    </w:pPr>
    <w:rPr>
      <w:rFonts w:ascii="Times" w:eastAsiaTheme="minorEastAsia" w:hAnsi="Times" w:cs="Arial"/>
      <w:bCs/>
      <w:szCs w:val="20"/>
      <w:lang w:eastAsia="pl-PL"/>
    </w:rPr>
  </w:style>
  <w:style w:type="paragraph" w:customStyle="1" w:styleId="LITlitera">
    <w:name w:val="LIT – litera"/>
    <w:basedOn w:val="PKTpunkt"/>
    <w:uiPriority w:val="14"/>
    <w:qFormat/>
    <w:rsid w:val="004E047B"/>
    <w:pPr>
      <w:suppressAutoHyphens w:val="0"/>
      <w:ind w:left="986" w:hanging="476"/>
    </w:pPr>
  </w:style>
  <w:style w:type="paragraph" w:customStyle="1" w:styleId="CZWSPLITczwsplnaliter">
    <w:name w:val="CZ_WSP_LIT – część wspólna liter"/>
    <w:basedOn w:val="LITlitera"/>
    <w:next w:val="Normalny"/>
    <w:uiPriority w:val="17"/>
    <w:qFormat/>
    <w:rsid w:val="004E047B"/>
    <w:pPr>
      <w:ind w:left="510" w:firstLine="0"/>
    </w:pPr>
    <w:rPr>
      <w:szCs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qFormat/>
    <w:rsid w:val="00D90379"/>
    <w:rPr>
      <w:rFonts w:eastAsia="Times New Roman"/>
      <w:color w:val="00000A"/>
      <w:szCs w:val="20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FA76D9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91B22"/>
    <w:rPr>
      <w:color w:val="605E5C"/>
      <w:shd w:val="clear" w:color="auto" w:fill="E1DFDD"/>
    </w:rPr>
  </w:style>
  <w:style w:type="paragraph" w:customStyle="1" w:styleId="Listapunktowana41">
    <w:name w:val="Lista punktowana 41"/>
    <w:basedOn w:val="Normalny"/>
    <w:rsid w:val="00C10413"/>
    <w:pPr>
      <w:widowControl w:val="0"/>
      <w:suppressAutoHyphens/>
      <w:overflowPunct w:val="0"/>
      <w:autoSpaceDE w:val="0"/>
      <w:spacing w:before="200" w:line="312" w:lineRule="auto"/>
      <w:ind w:left="1132" w:hanging="283"/>
      <w:jc w:val="both"/>
      <w:textAlignment w:val="baseline"/>
    </w:pPr>
    <w:rPr>
      <w:rFonts w:ascii="Arial" w:hAnsi="Arial" w:cs="Arial"/>
      <w:sz w:val="18"/>
      <w:lang w:eastAsia="ar-SA"/>
    </w:rPr>
  </w:style>
  <w:style w:type="character" w:customStyle="1" w:styleId="WW8Num6z0">
    <w:name w:val="WW8Num6z0"/>
    <w:rsid w:val="008D6BF8"/>
    <w:rPr>
      <w:rFonts w:hint="default"/>
      <w:b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50C38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F4921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qFormat/>
    <w:rsid w:val="009C3467"/>
    <w:rPr>
      <w:rFonts w:eastAsia="Calibri"/>
      <w:szCs w:val="24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878A8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CA6A6F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131E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131EC"/>
    <w:rPr>
      <w:rFonts w:eastAsia="Times New Roman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38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38B9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38B9"/>
    <w:rPr>
      <w:rFonts w:eastAsia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38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38B9"/>
    <w:rPr>
      <w:rFonts w:eastAsia="Times New Roman"/>
      <w:b/>
      <w:bCs/>
      <w:sz w:val="20"/>
      <w:szCs w:val="20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FD1D95"/>
    <w:pPr>
      <w:spacing w:before="0"/>
    </w:pPr>
    <w:rPr>
      <w:bCs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2D79A1"/>
    <w:rPr>
      <w:color w:val="605E5C"/>
      <w:shd w:val="clear" w:color="auto" w:fill="E1DFDD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B422BA"/>
    <w:rPr>
      <w:color w:val="605E5C"/>
      <w:shd w:val="clear" w:color="auto" w:fill="E1DFDD"/>
    </w:rPr>
  </w:style>
  <w:style w:type="character" w:customStyle="1" w:styleId="Domylnaczcionkaakapitu1">
    <w:name w:val="Domyślna czcionka akapitu1"/>
    <w:qFormat/>
    <w:rsid w:val="009169FD"/>
  </w:style>
  <w:style w:type="character" w:styleId="Pogrubienie">
    <w:name w:val="Strong"/>
    <w:uiPriority w:val="22"/>
    <w:qFormat/>
    <w:rsid w:val="009169FD"/>
    <w:rPr>
      <w:b/>
      <w:bCs/>
    </w:rPr>
  </w:style>
  <w:style w:type="character" w:customStyle="1" w:styleId="Domylnaczcionkaakapitu2">
    <w:name w:val="Domyślna czcionka akapitu2"/>
    <w:qFormat/>
    <w:rsid w:val="009169FD"/>
  </w:style>
  <w:style w:type="character" w:customStyle="1" w:styleId="Mocnewyrnione">
    <w:name w:val="Mocne wyróżnione"/>
    <w:qFormat/>
    <w:rsid w:val="009169FD"/>
    <w:rPr>
      <w:b/>
      <w:bCs/>
    </w:rPr>
  </w:style>
  <w:style w:type="paragraph" w:customStyle="1" w:styleId="gwpd7249cdemsonormal">
    <w:name w:val="gwpd7249cde_msonormal"/>
    <w:basedOn w:val="Normalny"/>
    <w:qFormat/>
    <w:rsid w:val="009169FD"/>
    <w:pPr>
      <w:suppressAutoHyphens/>
      <w:spacing w:beforeAutospacing="1" w:after="200" w:afterAutospacing="1"/>
    </w:pPr>
    <w:rPr>
      <w:color w:val="000000"/>
      <w:szCs w:val="24"/>
      <w:lang w:eastAsia="ar-SA"/>
    </w:rPr>
  </w:style>
  <w:style w:type="paragraph" w:customStyle="1" w:styleId="Textbody">
    <w:name w:val="Text body"/>
    <w:basedOn w:val="Normalny"/>
    <w:qFormat/>
    <w:rsid w:val="009169FD"/>
    <w:pPr>
      <w:suppressAutoHyphens/>
      <w:spacing w:after="140" w:line="288" w:lineRule="auto"/>
      <w:textAlignment w:val="baseline"/>
    </w:pPr>
    <w:rPr>
      <w:rFonts w:eastAsia="SimSun" w:cs="Arial"/>
      <w:color w:val="000000"/>
      <w:kern w:val="2"/>
      <w:szCs w:val="24"/>
      <w:lang w:eastAsia="zh-CN" w:bidi="hi-IN"/>
    </w:rPr>
  </w:style>
  <w:style w:type="paragraph" w:customStyle="1" w:styleId="Normalny1">
    <w:name w:val="Normalny1"/>
    <w:qFormat/>
    <w:rsid w:val="009169FD"/>
    <w:pPr>
      <w:suppressAutoHyphens/>
      <w:spacing w:after="160"/>
      <w:textAlignment w:val="baseline"/>
    </w:pPr>
    <w:rPr>
      <w:rFonts w:ascii="Calibri" w:eastAsia="Calibri" w:hAnsi="Calibri" w:cs="Calibri"/>
      <w:color w:val="000000"/>
      <w:kern w:val="2"/>
      <w:lang w:eastAsia="zh-CN" w:bidi="hi-IN"/>
    </w:rPr>
  </w:style>
  <w:style w:type="character" w:customStyle="1" w:styleId="step-title">
    <w:name w:val="step-title"/>
    <w:rsid w:val="0043079B"/>
  </w:style>
  <w:style w:type="paragraph" w:customStyle="1" w:styleId="Tekstpodstawowy33">
    <w:name w:val="Tekst podstawowy 33"/>
    <w:basedOn w:val="Normalny"/>
    <w:rsid w:val="00246B20"/>
    <w:pPr>
      <w:jc w:val="both"/>
    </w:pPr>
  </w:style>
  <w:style w:type="paragraph" w:customStyle="1" w:styleId="Tekstpodstawowy34">
    <w:name w:val="Tekst podstawowy 34"/>
    <w:basedOn w:val="Normalny"/>
    <w:rsid w:val="008432B6"/>
    <w:pPr>
      <w:jc w:val="both"/>
    </w:pPr>
  </w:style>
  <w:style w:type="character" w:customStyle="1" w:styleId="Brak">
    <w:name w:val="Brak"/>
    <w:rsid w:val="00431CED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31AC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3A90"/>
    <w:rPr>
      <w:rFonts w:eastAsia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853A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3A90"/>
    <w:rPr>
      <w:rFonts w:eastAsia="Times New Roman"/>
      <w:szCs w:val="20"/>
      <w:lang w:eastAsia="pl-PL"/>
    </w:rPr>
  </w:style>
  <w:style w:type="character" w:styleId="Numerstrony">
    <w:name w:val="page number"/>
    <w:basedOn w:val="Domylnaczcionkaakapitu"/>
    <w:rsid w:val="00853A90"/>
  </w:style>
  <w:style w:type="paragraph" w:customStyle="1" w:styleId="Tekstpodstawowy21">
    <w:name w:val="Tekst podstawowy 21"/>
    <w:basedOn w:val="Normalny"/>
    <w:rsid w:val="00853A90"/>
    <w:pPr>
      <w:jc w:val="center"/>
    </w:pPr>
    <w:rPr>
      <w:b/>
      <w:sz w:val="36"/>
    </w:rPr>
  </w:style>
  <w:style w:type="paragraph" w:customStyle="1" w:styleId="Tekstpodstawowy31">
    <w:name w:val="Tekst podstawowy 31"/>
    <w:basedOn w:val="Normalny"/>
    <w:qFormat/>
    <w:rsid w:val="00853A90"/>
    <w:pPr>
      <w:jc w:val="both"/>
    </w:pPr>
  </w:style>
  <w:style w:type="paragraph" w:styleId="Tekstpodstawowywcity">
    <w:name w:val="Body Text Indent"/>
    <w:basedOn w:val="Normalny"/>
    <w:link w:val="TekstpodstawowywcityZnak"/>
    <w:rsid w:val="00853A90"/>
    <w:pPr>
      <w:ind w:left="454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53A90"/>
    <w:rPr>
      <w:rFonts w:eastAsia="Times New Roman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853A90"/>
    <w:pPr>
      <w:ind w:left="360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853A90"/>
    <w:rPr>
      <w:rFonts w:eastAsia="Times New Roman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53A90"/>
    <w:pPr>
      <w:jc w:val="both"/>
    </w:pPr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853A90"/>
    <w:rPr>
      <w:rFonts w:eastAsia="Times New Roman"/>
      <w:b/>
      <w:szCs w:val="20"/>
      <w:lang w:eastAsia="pl-PL"/>
    </w:rPr>
  </w:style>
  <w:style w:type="paragraph" w:customStyle="1" w:styleId="NormalnyPogrubienie">
    <w:name w:val="Normalny + Pogrubienie"/>
    <w:aliases w:val="Wyjustowany,Z lewej:  1,25 cm"/>
    <w:basedOn w:val="Tekstpodstawowy21"/>
    <w:rsid w:val="00853A90"/>
    <w:pPr>
      <w:ind w:left="708"/>
      <w:jc w:val="both"/>
    </w:pPr>
    <w:rPr>
      <w:sz w:val="24"/>
      <w:szCs w:val="24"/>
    </w:rPr>
  </w:style>
  <w:style w:type="paragraph" w:customStyle="1" w:styleId="Tekstpodstawowy32">
    <w:name w:val="Tekst podstawowy 32"/>
    <w:basedOn w:val="Normalny"/>
    <w:rsid w:val="00853A90"/>
    <w:pPr>
      <w:jc w:val="both"/>
    </w:pPr>
  </w:style>
  <w:style w:type="paragraph" w:styleId="Akapitzlist">
    <w:name w:val="List Paragraph"/>
    <w:aliases w:val="CW_Lista,lp1,List Paragraph2,wypunktowanie,Preambuła,Bullet Number,Body MS Bullet,List Paragraph1,ISCG Numerowanie,L1,Numerowanie,Normal,Akapit z listą3,Akapit z listą2,Wypunktowanie,Akapit z listą5,T_SZ_List Paragraph,normalny tekst"/>
    <w:basedOn w:val="Normalny"/>
    <w:link w:val="AkapitzlistZnak"/>
    <w:uiPriority w:val="34"/>
    <w:qFormat/>
    <w:rsid w:val="00853A90"/>
    <w:pPr>
      <w:ind w:left="720"/>
      <w:contextualSpacing/>
    </w:pPr>
  </w:style>
  <w:style w:type="paragraph" w:customStyle="1" w:styleId="tekst">
    <w:name w:val="tekst"/>
    <w:basedOn w:val="Normalny"/>
    <w:rsid w:val="00853A90"/>
    <w:pPr>
      <w:widowControl w:val="0"/>
      <w:suppressLineNumbers/>
      <w:adjustRightInd w:val="0"/>
      <w:spacing w:before="60" w:after="60" w:line="360" w:lineRule="atLeast"/>
      <w:jc w:val="both"/>
      <w:textAlignment w:val="baseline"/>
    </w:pPr>
  </w:style>
  <w:style w:type="character" w:customStyle="1" w:styleId="indexnewstext">
    <w:name w:val="indexnewstext"/>
    <w:basedOn w:val="Domylnaczcionkaakapitu"/>
    <w:rsid w:val="00B50E88"/>
  </w:style>
  <w:style w:type="paragraph" w:customStyle="1" w:styleId="Default">
    <w:name w:val="Default"/>
    <w:qFormat/>
    <w:rsid w:val="002515D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09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0906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">
    <w:name w:val="Standard"/>
    <w:rsid w:val="00335779"/>
    <w:pPr>
      <w:widowControl w:val="0"/>
      <w:autoSpaceDE w:val="0"/>
      <w:autoSpaceDN w:val="0"/>
    </w:pPr>
    <w:rPr>
      <w:rFonts w:eastAsia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E18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BE1859"/>
    <w:rPr>
      <w:rFonts w:eastAsia="Times New Roman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85A1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F85A1B"/>
    <w:rPr>
      <w:rFonts w:eastAsia="Times New Roman"/>
      <w:sz w:val="16"/>
      <w:szCs w:val="16"/>
      <w:lang w:eastAsia="pl-PL"/>
    </w:rPr>
  </w:style>
  <w:style w:type="character" w:styleId="Hipercze">
    <w:name w:val="Hyperlink"/>
    <w:unhideWhenUsed/>
    <w:rsid w:val="001C2BDF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55648D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basedOn w:val="Domylnaczcionkaakapitu"/>
    <w:link w:val="Tytu"/>
    <w:rsid w:val="0055648D"/>
    <w:rPr>
      <w:rFonts w:ascii="Arial" w:eastAsia="Times New Roman" w:hAnsi="Arial"/>
      <w:b/>
      <w:sz w:val="28"/>
      <w:szCs w:val="20"/>
      <w:lang w:eastAsia="pl-PL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 Znak,Akapit z listą3 Znak"/>
    <w:link w:val="Akapitzlist"/>
    <w:uiPriority w:val="34"/>
    <w:qFormat/>
    <w:rsid w:val="003A0AE9"/>
    <w:rPr>
      <w:rFonts w:eastAsia="Times New Roman"/>
      <w:szCs w:val="20"/>
      <w:lang w:eastAsia="pl-PL"/>
    </w:rPr>
  </w:style>
  <w:style w:type="paragraph" w:customStyle="1" w:styleId="ARTartustawynprozporzdzenia">
    <w:name w:val="ART(§) – art. ustawy (§ np. rozporządzenia)"/>
    <w:uiPriority w:val="11"/>
    <w:qFormat/>
    <w:rsid w:val="004E047B"/>
    <w:pPr>
      <w:suppressAutoHyphens/>
      <w:spacing w:before="120" w:line="360" w:lineRule="auto"/>
      <w:ind w:firstLine="510"/>
      <w:jc w:val="both"/>
    </w:pPr>
    <w:rPr>
      <w:rFonts w:ascii="Times" w:eastAsiaTheme="minorEastAsia" w:hAnsi="Times" w:cs="Arial"/>
      <w:szCs w:val="20"/>
      <w:lang w:eastAsia="pl-PL"/>
    </w:rPr>
  </w:style>
  <w:style w:type="paragraph" w:customStyle="1" w:styleId="PKTpunkt">
    <w:name w:val="PKT – punkt"/>
    <w:uiPriority w:val="13"/>
    <w:qFormat/>
    <w:rsid w:val="004E047B"/>
    <w:pPr>
      <w:suppressAutoHyphens/>
      <w:spacing w:line="360" w:lineRule="auto"/>
      <w:ind w:left="510" w:hanging="510"/>
      <w:jc w:val="both"/>
    </w:pPr>
    <w:rPr>
      <w:rFonts w:ascii="Times" w:eastAsiaTheme="minorEastAsia" w:hAnsi="Times" w:cs="Arial"/>
      <w:bCs/>
      <w:szCs w:val="20"/>
      <w:lang w:eastAsia="pl-PL"/>
    </w:rPr>
  </w:style>
  <w:style w:type="paragraph" w:customStyle="1" w:styleId="LITlitera">
    <w:name w:val="LIT – litera"/>
    <w:basedOn w:val="PKTpunkt"/>
    <w:uiPriority w:val="14"/>
    <w:qFormat/>
    <w:rsid w:val="004E047B"/>
    <w:pPr>
      <w:suppressAutoHyphens w:val="0"/>
      <w:ind w:left="986" w:hanging="476"/>
    </w:pPr>
  </w:style>
  <w:style w:type="paragraph" w:customStyle="1" w:styleId="CZWSPLITczwsplnaliter">
    <w:name w:val="CZ_WSP_LIT – część wspólna liter"/>
    <w:basedOn w:val="LITlitera"/>
    <w:next w:val="Normalny"/>
    <w:uiPriority w:val="17"/>
    <w:qFormat/>
    <w:rsid w:val="004E047B"/>
    <w:pPr>
      <w:ind w:left="510" w:firstLine="0"/>
    </w:pPr>
    <w:rPr>
      <w:szCs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qFormat/>
    <w:rsid w:val="00D90379"/>
    <w:rPr>
      <w:rFonts w:eastAsia="Times New Roman"/>
      <w:color w:val="00000A"/>
      <w:szCs w:val="20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FA76D9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91B22"/>
    <w:rPr>
      <w:color w:val="605E5C"/>
      <w:shd w:val="clear" w:color="auto" w:fill="E1DFDD"/>
    </w:rPr>
  </w:style>
  <w:style w:type="paragraph" w:customStyle="1" w:styleId="Listapunktowana41">
    <w:name w:val="Lista punktowana 41"/>
    <w:basedOn w:val="Normalny"/>
    <w:rsid w:val="00C10413"/>
    <w:pPr>
      <w:widowControl w:val="0"/>
      <w:suppressAutoHyphens/>
      <w:overflowPunct w:val="0"/>
      <w:autoSpaceDE w:val="0"/>
      <w:spacing w:before="200" w:line="312" w:lineRule="auto"/>
      <w:ind w:left="1132" w:hanging="283"/>
      <w:jc w:val="both"/>
      <w:textAlignment w:val="baseline"/>
    </w:pPr>
    <w:rPr>
      <w:rFonts w:ascii="Arial" w:hAnsi="Arial" w:cs="Arial"/>
      <w:sz w:val="18"/>
      <w:lang w:eastAsia="ar-SA"/>
    </w:rPr>
  </w:style>
  <w:style w:type="character" w:customStyle="1" w:styleId="WW8Num6z0">
    <w:name w:val="WW8Num6z0"/>
    <w:rsid w:val="008D6BF8"/>
    <w:rPr>
      <w:rFonts w:hint="default"/>
      <w:b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50C38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F4921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qFormat/>
    <w:rsid w:val="009C3467"/>
    <w:rPr>
      <w:rFonts w:eastAsia="Calibri"/>
      <w:szCs w:val="24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878A8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CA6A6F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131E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131EC"/>
    <w:rPr>
      <w:rFonts w:eastAsia="Times New Roman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38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38B9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38B9"/>
    <w:rPr>
      <w:rFonts w:eastAsia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38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38B9"/>
    <w:rPr>
      <w:rFonts w:eastAsia="Times New Roman"/>
      <w:b/>
      <w:bCs/>
      <w:sz w:val="20"/>
      <w:szCs w:val="20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FD1D95"/>
    <w:pPr>
      <w:spacing w:before="0"/>
    </w:pPr>
    <w:rPr>
      <w:bCs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2D79A1"/>
    <w:rPr>
      <w:color w:val="605E5C"/>
      <w:shd w:val="clear" w:color="auto" w:fill="E1DFDD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B422BA"/>
    <w:rPr>
      <w:color w:val="605E5C"/>
      <w:shd w:val="clear" w:color="auto" w:fill="E1DFDD"/>
    </w:rPr>
  </w:style>
  <w:style w:type="character" w:customStyle="1" w:styleId="Domylnaczcionkaakapitu1">
    <w:name w:val="Domyślna czcionka akapitu1"/>
    <w:qFormat/>
    <w:rsid w:val="009169FD"/>
  </w:style>
  <w:style w:type="character" w:styleId="Pogrubienie">
    <w:name w:val="Strong"/>
    <w:uiPriority w:val="22"/>
    <w:qFormat/>
    <w:rsid w:val="009169FD"/>
    <w:rPr>
      <w:b/>
      <w:bCs/>
    </w:rPr>
  </w:style>
  <w:style w:type="character" w:customStyle="1" w:styleId="Domylnaczcionkaakapitu2">
    <w:name w:val="Domyślna czcionka akapitu2"/>
    <w:qFormat/>
    <w:rsid w:val="009169FD"/>
  </w:style>
  <w:style w:type="character" w:customStyle="1" w:styleId="Mocnewyrnione">
    <w:name w:val="Mocne wyróżnione"/>
    <w:qFormat/>
    <w:rsid w:val="009169FD"/>
    <w:rPr>
      <w:b/>
      <w:bCs/>
    </w:rPr>
  </w:style>
  <w:style w:type="paragraph" w:customStyle="1" w:styleId="gwpd7249cdemsonormal">
    <w:name w:val="gwpd7249cde_msonormal"/>
    <w:basedOn w:val="Normalny"/>
    <w:qFormat/>
    <w:rsid w:val="009169FD"/>
    <w:pPr>
      <w:suppressAutoHyphens/>
      <w:spacing w:beforeAutospacing="1" w:after="200" w:afterAutospacing="1"/>
    </w:pPr>
    <w:rPr>
      <w:color w:val="000000"/>
      <w:szCs w:val="24"/>
      <w:lang w:eastAsia="ar-SA"/>
    </w:rPr>
  </w:style>
  <w:style w:type="paragraph" w:customStyle="1" w:styleId="Textbody">
    <w:name w:val="Text body"/>
    <w:basedOn w:val="Normalny"/>
    <w:qFormat/>
    <w:rsid w:val="009169FD"/>
    <w:pPr>
      <w:suppressAutoHyphens/>
      <w:spacing w:after="140" w:line="288" w:lineRule="auto"/>
      <w:textAlignment w:val="baseline"/>
    </w:pPr>
    <w:rPr>
      <w:rFonts w:eastAsia="SimSun" w:cs="Arial"/>
      <w:color w:val="000000"/>
      <w:kern w:val="2"/>
      <w:szCs w:val="24"/>
      <w:lang w:eastAsia="zh-CN" w:bidi="hi-IN"/>
    </w:rPr>
  </w:style>
  <w:style w:type="paragraph" w:customStyle="1" w:styleId="Normalny1">
    <w:name w:val="Normalny1"/>
    <w:qFormat/>
    <w:rsid w:val="009169FD"/>
    <w:pPr>
      <w:suppressAutoHyphens/>
      <w:spacing w:after="160"/>
      <w:textAlignment w:val="baseline"/>
    </w:pPr>
    <w:rPr>
      <w:rFonts w:ascii="Calibri" w:eastAsia="Calibri" w:hAnsi="Calibri" w:cs="Calibri"/>
      <w:color w:val="000000"/>
      <w:kern w:val="2"/>
      <w:lang w:eastAsia="zh-CN" w:bidi="hi-IN"/>
    </w:rPr>
  </w:style>
  <w:style w:type="character" w:customStyle="1" w:styleId="step-title">
    <w:name w:val="step-title"/>
    <w:rsid w:val="0043079B"/>
  </w:style>
  <w:style w:type="paragraph" w:customStyle="1" w:styleId="Tekstpodstawowy33">
    <w:name w:val="Tekst podstawowy 33"/>
    <w:basedOn w:val="Normalny"/>
    <w:rsid w:val="00246B20"/>
    <w:pPr>
      <w:jc w:val="both"/>
    </w:pPr>
  </w:style>
  <w:style w:type="paragraph" w:customStyle="1" w:styleId="Tekstpodstawowy34">
    <w:name w:val="Tekst podstawowy 34"/>
    <w:basedOn w:val="Normalny"/>
    <w:rsid w:val="008432B6"/>
    <w:pPr>
      <w:jc w:val="both"/>
    </w:pPr>
  </w:style>
  <w:style w:type="character" w:customStyle="1" w:styleId="Brak">
    <w:name w:val="Brak"/>
    <w:rsid w:val="00431CED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31A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sroga@um.proszowice.p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kznamirowsk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p.malopolska.pl/ugimproszowice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proszowice.pl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mailto:sekretariat@um.proszowic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23284-309D-4820-B2A7-1FB54691B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10</Pages>
  <Words>3379</Words>
  <Characters>20277</Characters>
  <Application>Microsoft Office Word</Application>
  <DocSecurity>0</DocSecurity>
  <Lines>168</Lines>
  <Paragraphs>47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Z postępowania o udzielenie zamówienia wyklucza się Wykonawców, w stosunku do kt</vt:lpstr>
    </vt:vector>
  </TitlesOfParts>
  <Company/>
  <LinksUpToDate>false</LinksUpToDate>
  <CharactersWithSpaces>23609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Alina Kaczmarczyk</dc:creator>
  <cp:lastModifiedBy>Alina Kaczmarczyk</cp:lastModifiedBy>
  <cp:revision>39</cp:revision>
  <cp:lastPrinted>2024-07-16T09:33:00Z</cp:lastPrinted>
  <dcterms:created xsi:type="dcterms:W3CDTF">2024-07-15T14:25:00Z</dcterms:created>
  <dcterms:modified xsi:type="dcterms:W3CDTF">2024-09-24T12:51:00Z</dcterms:modified>
</cp:coreProperties>
</file>